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3F1CB0EC" w:rsidP="3F1CB0EC" w:rsidRDefault="3F1CB0EC" w14:paraId="09CD45E7" w14:textId="54B3010A">
      <w:pPr>
        <w:tabs>
          <w:tab w:val="left" w:pos="1530"/>
          <w:tab w:val="center" w:pos="4677"/>
        </w:tabs>
        <w:jc w:val="center"/>
        <w:rPr>
          <w:rFonts w:ascii="Tahoma" w:hAnsi="Tahoma" w:cs="Tahoma"/>
          <w:b/>
          <w:bCs/>
          <w:sz w:val="24"/>
          <w:szCs w:val="24"/>
        </w:rPr>
      </w:pPr>
    </w:p>
    <w:p w:rsidR="1733CC02" w:rsidP="1733CC02" w:rsidRDefault="1733CC02" w14:paraId="44BEFFE0" w14:textId="4A5E2F28">
      <w:pPr>
        <w:ind w:right="283"/>
        <w:jc w:val="center"/>
        <w:rPr>
          <w:rFonts w:ascii="Tahoma" w:hAnsi="Tahoma" w:eastAsia="Tahoma" w:cs="Tahoma"/>
          <w:b/>
          <w:bCs/>
          <w:sz w:val="24"/>
          <w:szCs w:val="24"/>
        </w:rPr>
      </w:pPr>
      <w:bookmarkStart w:name="_Hlk9070367" w:id="0"/>
      <w:bookmarkEnd w:id="0"/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236"/>
        <w:gridCol w:w="9557"/>
      </w:tblGrid>
      <w:tr w:rsidR="1733CC02" w:rsidTr="04892E03" w14:paraId="4BD5E5FD" w14:textId="77777777">
        <w:trPr>
          <w:trHeight w:val="15"/>
        </w:trPr>
        <w:tc>
          <w:tcPr>
            <w:tcW w:w="73" w:type="dxa"/>
            <w:tcMar/>
            <w:vAlign w:val="center"/>
          </w:tcPr>
          <w:p w:rsidR="1733CC02" w:rsidRDefault="1733CC02" w14:paraId="1C426AC5" w14:textId="0A05AC48"/>
        </w:tc>
        <w:tc>
          <w:tcPr>
            <w:tcW w:w="9557" w:type="dxa"/>
            <w:tcMar/>
            <w:vAlign w:val="center"/>
          </w:tcPr>
          <w:p w:rsidR="1733CC02" w:rsidRDefault="1733CC02" w14:paraId="466EDA55" w14:textId="1AFA0D76"/>
        </w:tc>
      </w:tr>
      <w:tr w:rsidR="1733CC02" w:rsidTr="04892E03" w14:paraId="35BEB92E" w14:textId="77777777">
        <w:trPr>
          <w:trHeight w:val="510"/>
        </w:trPr>
        <w:tc>
          <w:tcPr>
            <w:tcW w:w="73" w:type="dxa"/>
            <w:tcMar/>
            <w:vAlign w:val="center"/>
          </w:tcPr>
          <w:p w:rsidR="1733CC02" w:rsidRDefault="1733CC02" w14:paraId="2E483F54" w14:textId="30E93C08"/>
        </w:tc>
        <w:tc>
          <w:tcPr>
            <w:tcW w:w="955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tbl>
            <w:tblPr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9341"/>
            </w:tblGrid>
            <w:tr w:rsidR="1733CC02" w:rsidTr="04892E03" w14:paraId="099866AC" w14:textId="77777777">
              <w:trPr>
                <w:trHeight w:val="300"/>
              </w:trPr>
              <w:tc>
                <w:tcPr>
                  <w:tcW w:w="9347" w:type="dxa"/>
                  <w:tcMar/>
                  <w:vAlign w:val="center"/>
                </w:tcPr>
                <w:p w:rsidR="1733CC02" w:rsidP="04892E03" w:rsidRDefault="1733CC02" w14:paraId="7264DD7C" w14:textId="378C670E">
                  <w:pPr>
                    <w:ind w:right="283"/>
                    <w:jc w:val="center"/>
                    <w:rPr>
                      <w:rFonts w:ascii="Tahoma" w:hAnsi="Tahoma" w:eastAsia="Tahoma" w:cs="Tahoma"/>
                      <w:b w:val="1"/>
                      <w:bCs w:val="1"/>
                      <w:sz w:val="22"/>
                      <w:szCs w:val="22"/>
                      <w:lang w:val="pt"/>
                    </w:rPr>
                  </w:pPr>
                  <w:r w:rsidRPr="04892E03" w:rsidR="1733CC02">
                    <w:rPr>
                      <w:rFonts w:ascii="Tahoma" w:hAnsi="Tahoma" w:eastAsia="Tahoma" w:cs="Tahoma"/>
                      <w:b w:val="1"/>
                      <w:bCs w:val="1"/>
                      <w:sz w:val="22"/>
                      <w:szCs w:val="22"/>
                      <w:lang w:val="pt"/>
                    </w:rPr>
                    <w:t>ANEXO</w:t>
                  </w:r>
                  <w:r w:rsidRPr="04892E03" w:rsidR="1733CC02">
                    <w:rPr>
                      <w:rFonts w:ascii="Tahoma" w:hAnsi="Tahoma" w:eastAsia="Tahoma" w:cs="Tahoma"/>
                      <w:b w:val="1"/>
                      <w:bCs w:val="1"/>
                      <w:sz w:val="22"/>
                      <w:szCs w:val="22"/>
                      <w:lang w:val="pt"/>
                    </w:rPr>
                    <w:t xml:space="preserve"> </w:t>
                  </w:r>
                  <w:r w:rsidRPr="04892E03" w:rsidR="00A85F86">
                    <w:rPr>
                      <w:rFonts w:ascii="Tahoma" w:hAnsi="Tahoma" w:eastAsia="Tahoma" w:cs="Tahoma"/>
                      <w:b w:val="1"/>
                      <w:bCs w:val="1"/>
                      <w:sz w:val="22"/>
                      <w:szCs w:val="22"/>
                      <w:lang w:val="pt"/>
                    </w:rPr>
                    <w:t>X</w:t>
                  </w:r>
                  <w:r w:rsidRPr="04892E03" w:rsidR="1733CC02">
                    <w:rPr>
                      <w:rFonts w:ascii="Tahoma" w:hAnsi="Tahoma" w:eastAsia="Tahoma" w:cs="Tahoma"/>
                      <w:b w:val="1"/>
                      <w:bCs w:val="1"/>
                      <w:sz w:val="22"/>
                      <w:szCs w:val="22"/>
                      <w:lang w:val="pt"/>
                    </w:rPr>
                    <w:t xml:space="preserve"> </w:t>
                  </w:r>
                  <w:r w:rsidRPr="04892E03" w:rsidR="00842C4D">
                    <w:rPr>
                      <w:rFonts w:ascii="Tahoma" w:hAnsi="Tahoma" w:eastAsia="Tahoma" w:cs="Tahoma"/>
                      <w:b w:val="1"/>
                      <w:bCs w:val="1"/>
                      <w:sz w:val="22"/>
                      <w:szCs w:val="22"/>
                      <w:lang w:val="pt"/>
                    </w:rPr>
                    <w:t>–</w:t>
                  </w:r>
                  <w:r w:rsidRPr="04892E03" w:rsidR="3A85FE49">
                    <w:rPr>
                      <w:rFonts w:ascii="Tahoma" w:hAnsi="Tahoma" w:eastAsia="Tahoma" w:cs="Tahoma"/>
                      <w:b w:val="1"/>
                      <w:bCs w:val="1"/>
                      <w:sz w:val="22"/>
                      <w:szCs w:val="22"/>
                      <w:lang w:val="pt"/>
                    </w:rPr>
                    <w:t xml:space="preserve"> </w:t>
                  </w:r>
                  <w:r w:rsidRPr="04892E03" w:rsidR="00842C4D">
                    <w:rPr>
                      <w:rFonts w:ascii="Tahoma" w:hAnsi="Tahoma" w:eastAsia="Tahoma" w:cs="Tahoma"/>
                      <w:b w:val="1"/>
                      <w:bCs w:val="1"/>
                      <w:sz w:val="22"/>
                      <w:szCs w:val="22"/>
                      <w:lang w:val="pt"/>
                    </w:rPr>
                    <w:t>MINUTA TERMO DE</w:t>
                  </w:r>
                  <w:r w:rsidRPr="04892E03" w:rsidR="095BAA72">
                    <w:rPr>
                      <w:rFonts w:ascii="Tahoma" w:hAnsi="Tahoma" w:eastAsia="Tahoma" w:cs="Tahoma"/>
                      <w:b w:val="1"/>
                      <w:bCs w:val="1"/>
                      <w:sz w:val="22"/>
                      <w:szCs w:val="22"/>
                      <w:lang w:val="pt"/>
                    </w:rPr>
                    <w:t xml:space="preserve"> ADESÃO AO</w:t>
                  </w:r>
                  <w:r w:rsidRPr="04892E03" w:rsidR="00842C4D">
                    <w:rPr>
                      <w:rFonts w:ascii="Tahoma" w:hAnsi="Tahoma" w:eastAsia="Tahoma" w:cs="Tahoma"/>
                      <w:b w:val="1"/>
                      <w:bCs w:val="1"/>
                      <w:sz w:val="22"/>
                      <w:szCs w:val="22"/>
                      <w:lang w:val="pt"/>
                    </w:rPr>
                    <w:t xml:space="preserve"> CREDENCIAMENTO</w:t>
                  </w:r>
                </w:p>
              </w:tc>
            </w:tr>
          </w:tbl>
          <w:p w:rsidR="1733CC02" w:rsidP="1733CC02" w:rsidRDefault="1733CC02" w14:paraId="12ACC5F4" w14:textId="3B835AFF">
            <w:pPr>
              <w:ind w:right="283"/>
            </w:pPr>
            <w:r>
              <w:t xml:space="preserve"> </w:t>
            </w:r>
          </w:p>
        </w:tc>
      </w:tr>
    </w:tbl>
    <w:p w:rsidR="0B4AAB6C" w:rsidP="00547804" w:rsidRDefault="0B4AAB6C" w14:paraId="4E885971" w14:textId="2C995D26">
      <w:pPr>
        <w:ind w:right="283"/>
      </w:pPr>
    </w:p>
    <w:p w:rsidR="0B4AAB6C" w:rsidP="1733CC02" w:rsidRDefault="0B4AAB6C" w14:paraId="2CDCB104" w14:textId="0B6F5CB6">
      <w:pPr>
        <w:spacing w:line="360" w:lineRule="auto"/>
        <w:jc w:val="center"/>
      </w:pPr>
      <w:r w:rsidRPr="43146789" w:rsidR="0B4AAB6C">
        <w:rPr>
          <w:rFonts w:ascii="Tahoma" w:hAnsi="Tahoma" w:eastAsia="Tahoma" w:cs="Tahoma"/>
          <w:b w:val="1"/>
          <w:bCs w:val="1"/>
          <w:sz w:val="26"/>
          <w:szCs w:val="26"/>
        </w:rPr>
        <w:t xml:space="preserve"> </w:t>
      </w:r>
      <w:r w:rsidRPr="43146789" w:rsidR="0B4AAB6C">
        <w:rPr>
          <w:rFonts w:ascii="Tahoma" w:hAnsi="Tahoma" w:eastAsia="Tahoma" w:cs="Tahoma"/>
          <w:sz w:val="22"/>
          <w:szCs w:val="22"/>
        </w:rPr>
        <w:t xml:space="preserve"> </w:t>
      </w:r>
    </w:p>
    <w:p w:rsidR="00626484" w:rsidP="1733CC02" w:rsidRDefault="00626484" w14:paraId="060C68FF" w14:textId="77777777">
      <w:pPr>
        <w:spacing w:after="120"/>
        <w:jc w:val="both"/>
        <w:rPr>
          <w:rFonts w:ascii="Tahoma" w:hAnsi="Tahoma" w:eastAsia="Tahoma" w:cs="Tahoma"/>
          <w:sz w:val="18"/>
          <w:szCs w:val="18"/>
        </w:rPr>
      </w:pPr>
    </w:p>
    <w:p w:rsidR="00733091" w:rsidP="1733CC02" w:rsidRDefault="00626484" w14:paraId="31CEAFFB" w14:textId="5DDD25A4">
      <w:pPr>
        <w:spacing w:after="120"/>
        <w:jc w:val="both"/>
        <w:rPr>
          <w:rFonts w:ascii="Tahoma" w:hAnsi="Tahoma" w:eastAsia="Tahoma" w:cs="Tahoma"/>
          <w:sz w:val="18"/>
          <w:szCs w:val="18"/>
        </w:rPr>
      </w:pPr>
      <w:r w:rsidRPr="04892E03" w:rsidR="00626484">
        <w:rPr>
          <w:rFonts w:ascii="Tahoma" w:hAnsi="Tahoma" w:eastAsia="Tahoma" w:cs="Tahoma"/>
          <w:sz w:val="18"/>
          <w:szCs w:val="18"/>
        </w:rPr>
        <w:t xml:space="preserve">A </w:t>
      </w:r>
      <w:r w:rsidRPr="04892E03" w:rsidR="00626484">
        <w:rPr>
          <w:rFonts w:ascii="Tahoma" w:hAnsi="Tahoma" w:eastAsia="Tahoma" w:cs="Tahoma"/>
          <w:sz w:val="18"/>
          <w:szCs w:val="18"/>
        </w:rPr>
        <w:t>XXXXXXXXXXXXXXXXXXXXXXXXXXXXXXX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, pessoa jurídica de direito privado, registrada sob CNPJ nº </w:t>
      </w:r>
      <w:r w:rsidRPr="04892E03" w:rsidR="00626484">
        <w:rPr>
          <w:rFonts w:ascii="Tahoma" w:hAnsi="Tahoma" w:eastAsia="Tahoma" w:cs="Tahoma"/>
          <w:sz w:val="18"/>
          <w:szCs w:val="18"/>
        </w:rPr>
        <w:t>XX.XXX.XXX/XXXX-XX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, com sede na Rua </w:t>
      </w:r>
      <w:r w:rsidRPr="04892E03" w:rsidR="00626484">
        <w:rPr>
          <w:rFonts w:ascii="Tahoma" w:hAnsi="Tahoma" w:eastAsia="Tahoma" w:cs="Tahoma"/>
          <w:sz w:val="18"/>
          <w:szCs w:val="18"/>
        </w:rPr>
        <w:t>XXXXXXXXXXXXXXXXXXXXXX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, nº </w:t>
      </w:r>
      <w:r w:rsidRPr="04892E03" w:rsidR="00626484">
        <w:rPr>
          <w:rFonts w:ascii="Tahoma" w:hAnsi="Tahoma" w:eastAsia="Tahoma" w:cs="Tahoma"/>
          <w:sz w:val="18"/>
          <w:szCs w:val="18"/>
        </w:rPr>
        <w:t>XXX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, 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Bairro: </w:t>
      </w:r>
      <w:r w:rsidRPr="04892E03" w:rsidR="00626484">
        <w:rPr>
          <w:rFonts w:ascii="Tahoma" w:hAnsi="Tahoma" w:eastAsia="Tahoma" w:cs="Tahoma"/>
          <w:sz w:val="18"/>
          <w:szCs w:val="18"/>
        </w:rPr>
        <w:t>XXXXXXXXXXXXX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, </w:t>
      </w:r>
      <w:r w:rsidRPr="04892E03" w:rsidR="00626484">
        <w:rPr>
          <w:rFonts w:ascii="Tahoma" w:hAnsi="Tahoma" w:eastAsia="Tahoma" w:cs="Tahoma"/>
          <w:sz w:val="18"/>
          <w:szCs w:val="18"/>
        </w:rPr>
        <w:t>Cidade/BA</w:t>
      </w:r>
      <w:r w:rsidRPr="04892E03" w:rsidR="00626484">
        <w:rPr>
          <w:rFonts w:ascii="Tahoma" w:hAnsi="Tahoma" w:eastAsia="Tahoma" w:cs="Tahoma"/>
          <w:sz w:val="18"/>
          <w:szCs w:val="18"/>
        </w:rPr>
        <w:t>, na pessoa de seu representante legal ou bastante procurador(a), Sr</w:t>
      </w:r>
      <w:r w:rsidRPr="04892E03" w:rsidR="00626484">
        <w:rPr>
          <w:rFonts w:ascii="Tahoma" w:hAnsi="Tahoma" w:eastAsia="Tahoma" w:cs="Tahoma"/>
          <w:sz w:val="18"/>
          <w:szCs w:val="18"/>
        </w:rPr>
        <w:t>.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(a) </w:t>
      </w:r>
      <w:r w:rsidRPr="04892E03" w:rsidR="00626484">
        <w:rPr>
          <w:rFonts w:ascii="Tahoma" w:hAnsi="Tahoma" w:eastAsia="Tahoma" w:cs="Tahoma"/>
          <w:sz w:val="18"/>
          <w:szCs w:val="18"/>
        </w:rPr>
        <w:t>XXXXXXXXXXXXXXXXXXX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, 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CPF n° </w:t>
      </w:r>
      <w:r w:rsidRPr="04892E03" w:rsidR="00626484">
        <w:rPr>
          <w:rFonts w:ascii="Tahoma" w:hAnsi="Tahoma" w:eastAsia="Tahoma" w:cs="Tahoma"/>
          <w:sz w:val="18"/>
          <w:szCs w:val="18"/>
        </w:rPr>
        <w:t>XXX.XXX.XXX-XX</w:t>
      </w:r>
      <w:r w:rsidRPr="04892E03" w:rsidR="00626484">
        <w:rPr>
          <w:rFonts w:ascii="Tahoma" w:hAnsi="Tahoma" w:eastAsia="Tahoma" w:cs="Tahoma"/>
          <w:sz w:val="18"/>
          <w:szCs w:val="18"/>
        </w:rPr>
        <w:t>,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 credenciada junto à Secretaria da Saúde do Estado da Bahia (SESAB)</w:t>
      </w:r>
      <w:r w:rsidRPr="04892E03" w:rsidR="3360A918">
        <w:rPr>
          <w:rFonts w:ascii="Tahoma" w:hAnsi="Tahoma" w:eastAsia="Tahoma" w:cs="Tahoma"/>
          <w:sz w:val="18"/>
          <w:szCs w:val="18"/>
        </w:rPr>
        <w:t>,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 para prestação d</w:t>
      </w:r>
      <w:r w:rsidRPr="04892E03" w:rsidR="00E0658C">
        <w:rPr>
          <w:rFonts w:ascii="Tahoma" w:hAnsi="Tahoma" w:eastAsia="Tahoma" w:cs="Tahoma"/>
          <w:sz w:val="18"/>
          <w:szCs w:val="18"/>
        </w:rPr>
        <w:t>e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 serviços médicos </w:t>
      </w:r>
      <w:r w:rsidRPr="04892E03" w:rsidR="4089F149">
        <w:rPr>
          <w:rFonts w:ascii="Tahoma" w:hAnsi="Tahoma" w:eastAsia="Tahoma" w:cs="Tahoma"/>
          <w:sz w:val="18"/>
          <w:szCs w:val="18"/>
        </w:rPr>
        <w:t>e/</w:t>
      </w:r>
      <w:r w:rsidRPr="04892E03" w:rsidR="00626484">
        <w:rPr>
          <w:rFonts w:ascii="Tahoma" w:hAnsi="Tahoma" w:eastAsia="Tahoma" w:cs="Tahoma"/>
          <w:sz w:val="18"/>
          <w:szCs w:val="18"/>
        </w:rPr>
        <w:t>ou odontológicos</w:t>
      </w:r>
      <w:r w:rsidRPr="04892E03" w:rsidR="001E4749">
        <w:rPr>
          <w:rFonts w:ascii="Tahoma" w:hAnsi="Tahoma" w:eastAsia="Tahoma" w:cs="Tahoma"/>
          <w:sz w:val="18"/>
          <w:szCs w:val="18"/>
        </w:rPr>
        <w:t>,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 </w:t>
      </w:r>
      <w:r w:rsidRPr="04892E03" w:rsidR="001E4749">
        <w:rPr>
          <w:rFonts w:ascii="Tahoma" w:hAnsi="Tahoma" w:eastAsia="Tahoma" w:cs="Tahoma"/>
          <w:sz w:val="18"/>
          <w:szCs w:val="18"/>
        </w:rPr>
        <w:t>especificados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 no Edital de Credenciamento nº </w:t>
      </w:r>
      <w:r w:rsidRPr="04892E03" w:rsidR="114701C6">
        <w:rPr>
          <w:rFonts w:ascii="Tahoma" w:hAnsi="Tahoma" w:eastAsia="Tahoma" w:cs="Tahoma"/>
          <w:sz w:val="18"/>
          <w:szCs w:val="18"/>
        </w:rPr>
        <w:t>001/2024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, </w:t>
      </w:r>
      <w:r w:rsidRPr="04892E03" w:rsidR="001E4749">
        <w:rPr>
          <w:rFonts w:ascii="Tahoma" w:hAnsi="Tahoma" w:eastAsia="Tahoma" w:cs="Tahoma"/>
          <w:sz w:val="18"/>
          <w:szCs w:val="18"/>
        </w:rPr>
        <w:t xml:space="preserve">para 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os quais manifestou interesse expresso, vem, por meio deste, diante da divulgação da lista de credenciados, </w:t>
      </w:r>
      <w:r w:rsidRPr="04892E03" w:rsidR="00626484">
        <w:rPr>
          <w:rFonts w:ascii="Tahoma" w:hAnsi="Tahoma" w:eastAsia="Tahoma" w:cs="Tahoma"/>
          <w:b w:val="1"/>
          <w:bCs w:val="1"/>
          <w:sz w:val="18"/>
          <w:szCs w:val="18"/>
        </w:rPr>
        <w:t>DECLARAR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 ciência e concordância com os </w:t>
      </w:r>
      <w:r w:rsidRPr="04892E03" w:rsidR="00626484">
        <w:rPr>
          <w:rFonts w:ascii="Tahoma" w:hAnsi="Tahoma" w:eastAsia="Tahoma" w:cs="Tahoma"/>
          <w:sz w:val="18"/>
          <w:szCs w:val="18"/>
        </w:rPr>
        <w:t>termos e condições contidos no referido Edital</w:t>
      </w:r>
      <w:r w:rsidRPr="04892E03" w:rsidR="007A0B83">
        <w:rPr>
          <w:rFonts w:ascii="Tahoma" w:hAnsi="Tahoma" w:eastAsia="Tahoma" w:cs="Tahoma"/>
          <w:sz w:val="18"/>
          <w:szCs w:val="18"/>
        </w:rPr>
        <w:t xml:space="preserve"> e</w:t>
      </w:r>
      <w:r w:rsidRPr="04892E03" w:rsidR="00626484">
        <w:rPr>
          <w:rFonts w:ascii="Tahoma" w:hAnsi="Tahoma" w:eastAsia="Tahoma" w:cs="Tahoma"/>
          <w:sz w:val="18"/>
          <w:szCs w:val="18"/>
        </w:rPr>
        <w:t xml:space="preserve"> em seu Termo de Referência</w:t>
      </w:r>
      <w:r w:rsidRPr="04892E03" w:rsidR="00733091">
        <w:rPr>
          <w:rFonts w:ascii="Tahoma" w:hAnsi="Tahoma" w:eastAsia="Tahoma" w:cs="Tahoma"/>
          <w:sz w:val="18"/>
          <w:szCs w:val="18"/>
        </w:rPr>
        <w:t>.</w:t>
      </w:r>
    </w:p>
    <w:p w:rsidR="00733091" w:rsidP="1733CC02" w:rsidRDefault="00733091" w14:paraId="57FB7A1D" w14:textId="4116BBD8">
      <w:pPr>
        <w:spacing w:after="120"/>
        <w:jc w:val="both"/>
        <w:rPr>
          <w:rFonts w:ascii="Tahoma" w:hAnsi="Tahoma" w:eastAsia="Tahoma" w:cs="Tahoma"/>
          <w:sz w:val="18"/>
          <w:szCs w:val="18"/>
        </w:rPr>
      </w:pPr>
      <w:r>
        <w:rPr>
          <w:rFonts w:ascii="Tahoma" w:hAnsi="Tahoma" w:eastAsia="Tahoma" w:cs="Tahoma"/>
          <w:sz w:val="18"/>
          <w:szCs w:val="18"/>
        </w:rPr>
        <w:t>E</w:t>
      </w:r>
      <w:r w:rsidR="00D648B1">
        <w:rPr>
          <w:rFonts w:ascii="Tahoma" w:hAnsi="Tahoma" w:eastAsia="Tahoma" w:cs="Tahoma"/>
          <w:sz w:val="18"/>
          <w:szCs w:val="18"/>
        </w:rPr>
        <w:t>m especial,</w:t>
      </w:r>
      <w:r w:rsidRPr="00626484" w:rsidR="00626484">
        <w:rPr>
          <w:rFonts w:ascii="Tahoma" w:hAnsi="Tahoma" w:eastAsia="Tahoma" w:cs="Tahoma"/>
          <w:sz w:val="18"/>
          <w:szCs w:val="18"/>
        </w:rPr>
        <w:t xml:space="preserve"> </w:t>
      </w:r>
      <w:r w:rsidR="007A0B83">
        <w:rPr>
          <w:rFonts w:ascii="Tahoma" w:hAnsi="Tahoma" w:eastAsia="Tahoma" w:cs="Tahoma"/>
          <w:sz w:val="18"/>
          <w:szCs w:val="18"/>
        </w:rPr>
        <w:t xml:space="preserve">está ciente </w:t>
      </w:r>
      <w:r w:rsidR="00A83241">
        <w:rPr>
          <w:rFonts w:ascii="Tahoma" w:hAnsi="Tahoma" w:eastAsia="Tahoma" w:cs="Tahoma"/>
          <w:sz w:val="18"/>
          <w:szCs w:val="18"/>
        </w:rPr>
        <w:t xml:space="preserve">e concorda </w:t>
      </w:r>
      <w:r w:rsidRPr="00626484" w:rsidR="00626484">
        <w:rPr>
          <w:rFonts w:ascii="Tahoma" w:hAnsi="Tahoma" w:eastAsia="Tahoma" w:cs="Tahoma"/>
          <w:sz w:val="18"/>
          <w:szCs w:val="18"/>
        </w:rPr>
        <w:t>que</w:t>
      </w:r>
      <w:r>
        <w:rPr>
          <w:rFonts w:ascii="Tahoma" w:hAnsi="Tahoma" w:eastAsia="Tahoma" w:cs="Tahoma"/>
          <w:sz w:val="18"/>
          <w:szCs w:val="18"/>
        </w:rPr>
        <w:t>:</w:t>
      </w:r>
    </w:p>
    <w:p w:rsidR="00733091" w:rsidP="00733091" w:rsidRDefault="00733091" w14:paraId="0B8E34B8" w14:textId="2EF04008">
      <w:pPr>
        <w:pStyle w:val="PargrafodaLista"/>
        <w:numPr>
          <w:ilvl w:val="0"/>
          <w:numId w:val="38"/>
        </w:numPr>
        <w:spacing w:after="120"/>
        <w:jc w:val="both"/>
        <w:rPr>
          <w:rFonts w:ascii="Tahoma" w:hAnsi="Tahoma" w:eastAsia="Tahoma" w:cs="Tahoma"/>
          <w:sz w:val="18"/>
          <w:szCs w:val="18"/>
        </w:rPr>
      </w:pPr>
      <w:r>
        <w:rPr>
          <w:rFonts w:ascii="Tahoma" w:hAnsi="Tahoma" w:eastAsia="Tahoma" w:cs="Tahoma"/>
          <w:sz w:val="18"/>
          <w:szCs w:val="18"/>
        </w:rPr>
        <w:t>O</w:t>
      </w:r>
      <w:r w:rsidRPr="00733091" w:rsidR="00626484">
        <w:rPr>
          <w:rFonts w:ascii="Tahoma" w:hAnsi="Tahoma" w:eastAsia="Tahoma" w:cs="Tahoma"/>
          <w:sz w:val="18"/>
          <w:szCs w:val="18"/>
        </w:rPr>
        <w:t xml:space="preserve"> </w:t>
      </w:r>
      <w:r w:rsidRPr="00733091" w:rsidR="00E0658C">
        <w:rPr>
          <w:rFonts w:ascii="Tahoma" w:hAnsi="Tahoma" w:eastAsia="Tahoma" w:cs="Tahoma"/>
          <w:sz w:val="18"/>
          <w:szCs w:val="18"/>
        </w:rPr>
        <w:t>credenciamento</w:t>
      </w:r>
      <w:r w:rsidRPr="00733091" w:rsidR="00626484">
        <w:rPr>
          <w:rFonts w:ascii="Tahoma" w:hAnsi="Tahoma" w:eastAsia="Tahoma" w:cs="Tahoma"/>
          <w:sz w:val="18"/>
          <w:szCs w:val="18"/>
        </w:rPr>
        <w:t xml:space="preserve"> </w:t>
      </w:r>
      <w:r w:rsidRPr="00F76205" w:rsidR="00626484">
        <w:rPr>
          <w:rFonts w:ascii="Tahoma" w:hAnsi="Tahoma" w:eastAsia="Tahoma" w:cs="Tahoma"/>
          <w:sz w:val="18"/>
          <w:szCs w:val="18"/>
        </w:rPr>
        <w:t xml:space="preserve">não </w:t>
      </w:r>
      <w:r w:rsidRPr="00F76205">
        <w:rPr>
          <w:rFonts w:ascii="Tahoma" w:hAnsi="Tahoma" w:eastAsia="Tahoma" w:cs="Tahoma"/>
          <w:sz w:val="18"/>
          <w:szCs w:val="18"/>
        </w:rPr>
        <w:t>obriga</w:t>
      </w:r>
      <w:r w:rsidRPr="00F76205" w:rsidR="00626484">
        <w:rPr>
          <w:rFonts w:ascii="Tahoma" w:hAnsi="Tahoma" w:eastAsia="Tahoma" w:cs="Tahoma"/>
          <w:sz w:val="18"/>
          <w:szCs w:val="18"/>
        </w:rPr>
        <w:t xml:space="preserve"> a </w:t>
      </w:r>
      <w:r w:rsidRPr="00F76205">
        <w:rPr>
          <w:rFonts w:ascii="Tahoma" w:hAnsi="Tahoma" w:eastAsia="Tahoma" w:cs="Tahoma"/>
          <w:sz w:val="18"/>
          <w:szCs w:val="18"/>
        </w:rPr>
        <w:t>a</w:t>
      </w:r>
      <w:r w:rsidRPr="00F76205" w:rsidR="00626484">
        <w:rPr>
          <w:rFonts w:ascii="Tahoma" w:hAnsi="Tahoma" w:eastAsia="Tahoma" w:cs="Tahoma"/>
          <w:sz w:val="18"/>
          <w:szCs w:val="18"/>
        </w:rPr>
        <w:t xml:space="preserve">dministração </w:t>
      </w:r>
      <w:r w:rsidRPr="00F76205">
        <w:rPr>
          <w:rFonts w:ascii="Tahoma" w:hAnsi="Tahoma" w:eastAsia="Tahoma" w:cs="Tahoma"/>
          <w:sz w:val="18"/>
          <w:szCs w:val="18"/>
        </w:rPr>
        <w:t>p</w:t>
      </w:r>
      <w:r w:rsidRPr="00F76205" w:rsidR="00626484">
        <w:rPr>
          <w:rFonts w:ascii="Tahoma" w:hAnsi="Tahoma" w:eastAsia="Tahoma" w:cs="Tahoma"/>
          <w:sz w:val="18"/>
          <w:szCs w:val="18"/>
        </w:rPr>
        <w:t xml:space="preserve">ública </w:t>
      </w:r>
      <w:r w:rsidRPr="00F76205" w:rsidR="007A0B83">
        <w:rPr>
          <w:rFonts w:ascii="Tahoma" w:hAnsi="Tahoma" w:eastAsia="Tahoma" w:cs="Tahoma"/>
          <w:sz w:val="18"/>
          <w:szCs w:val="18"/>
        </w:rPr>
        <w:t>a</w:t>
      </w:r>
      <w:r w:rsidRPr="00F76205" w:rsidR="00626484">
        <w:rPr>
          <w:rFonts w:ascii="Tahoma" w:hAnsi="Tahoma" w:eastAsia="Tahoma" w:cs="Tahoma"/>
          <w:sz w:val="18"/>
          <w:szCs w:val="18"/>
        </w:rPr>
        <w:t xml:space="preserve"> contratar</w:t>
      </w:r>
      <w:r>
        <w:rPr>
          <w:rFonts w:ascii="Tahoma" w:hAnsi="Tahoma" w:eastAsia="Tahoma" w:cs="Tahoma"/>
          <w:sz w:val="18"/>
          <w:szCs w:val="18"/>
        </w:rPr>
        <w:t xml:space="preserve"> (art. 4</w:t>
      </w:r>
      <w:r w:rsidR="00332111">
        <w:rPr>
          <w:rFonts w:ascii="Tahoma" w:hAnsi="Tahoma" w:eastAsia="Tahoma" w:cs="Tahoma"/>
          <w:sz w:val="18"/>
          <w:szCs w:val="18"/>
        </w:rPr>
        <w:t>°</w:t>
      </w:r>
      <w:r>
        <w:rPr>
          <w:rFonts w:ascii="Tahoma" w:hAnsi="Tahoma" w:eastAsia="Tahoma" w:cs="Tahoma"/>
          <w:sz w:val="18"/>
          <w:szCs w:val="18"/>
        </w:rPr>
        <w:t>, Decreto Federal n° 11.878/2024);</w:t>
      </w:r>
      <w:r w:rsidRPr="00733091" w:rsidR="00D648B1">
        <w:rPr>
          <w:rFonts w:ascii="Tahoma" w:hAnsi="Tahoma" w:eastAsia="Tahoma" w:cs="Tahoma"/>
          <w:sz w:val="18"/>
          <w:szCs w:val="18"/>
        </w:rPr>
        <w:t xml:space="preserve"> </w:t>
      </w:r>
    </w:p>
    <w:p w:rsidR="006B79A3" w:rsidP="00733091" w:rsidRDefault="006B79A3" w14:paraId="37A0B259" w14:textId="05E159D0">
      <w:pPr>
        <w:pStyle w:val="PargrafodaLista"/>
        <w:numPr>
          <w:ilvl w:val="0"/>
          <w:numId w:val="38"/>
        </w:numPr>
        <w:spacing w:after="120"/>
        <w:jc w:val="both"/>
        <w:rPr>
          <w:rFonts w:ascii="Tahoma" w:hAnsi="Tahoma" w:eastAsia="Tahoma" w:cs="Tahoma"/>
          <w:sz w:val="18"/>
          <w:szCs w:val="18"/>
        </w:rPr>
      </w:pPr>
      <w:r>
        <w:rPr>
          <w:rFonts w:ascii="Tahoma" w:hAnsi="Tahoma" w:eastAsia="Tahoma" w:cs="Tahoma"/>
          <w:sz w:val="18"/>
          <w:szCs w:val="18"/>
        </w:rPr>
        <w:t>O credenciamento somente possibilita que a empresa</w:t>
      </w:r>
      <w:r w:rsidRPr="00733091" w:rsidR="00D648B1">
        <w:rPr>
          <w:rFonts w:ascii="Tahoma" w:hAnsi="Tahoma" w:eastAsia="Tahoma" w:cs="Tahoma"/>
          <w:sz w:val="18"/>
          <w:szCs w:val="18"/>
        </w:rPr>
        <w:t xml:space="preserve"> </w:t>
      </w:r>
      <w:r>
        <w:rPr>
          <w:rFonts w:ascii="Tahoma" w:hAnsi="Tahoma" w:eastAsia="Tahoma" w:cs="Tahoma"/>
          <w:sz w:val="18"/>
          <w:szCs w:val="18"/>
        </w:rPr>
        <w:t>esteja apta a ser contratada</w:t>
      </w:r>
      <w:r w:rsidR="00332111">
        <w:rPr>
          <w:rFonts w:ascii="Tahoma" w:hAnsi="Tahoma" w:eastAsia="Tahoma" w:cs="Tahoma"/>
          <w:sz w:val="18"/>
          <w:szCs w:val="18"/>
        </w:rPr>
        <w:t>;</w:t>
      </w:r>
      <w:r w:rsidRPr="00733091" w:rsidR="00D648B1">
        <w:rPr>
          <w:rFonts w:ascii="Tahoma" w:hAnsi="Tahoma" w:eastAsia="Tahoma" w:cs="Tahoma"/>
          <w:sz w:val="18"/>
          <w:szCs w:val="18"/>
        </w:rPr>
        <w:t xml:space="preserve"> </w:t>
      </w:r>
    </w:p>
    <w:p w:rsidR="006B79A3" w:rsidP="00733091" w:rsidRDefault="006B79A3" w14:paraId="179E5FE8" w14:textId="4D8CA100">
      <w:pPr>
        <w:pStyle w:val="PargrafodaLista"/>
        <w:numPr>
          <w:ilvl w:val="0"/>
          <w:numId w:val="38"/>
        </w:numPr>
        <w:spacing w:after="120"/>
        <w:jc w:val="both"/>
        <w:rPr>
          <w:rFonts w:ascii="Tahoma" w:hAnsi="Tahoma" w:eastAsia="Tahoma" w:cs="Tahoma"/>
          <w:sz w:val="18"/>
          <w:szCs w:val="18"/>
        </w:rPr>
      </w:pPr>
      <w:r w:rsidRPr="43146789" w:rsidR="006B79A3">
        <w:rPr>
          <w:rFonts w:ascii="Tahoma" w:hAnsi="Tahoma" w:eastAsia="Tahoma" w:cs="Tahoma"/>
          <w:sz w:val="18"/>
          <w:szCs w:val="18"/>
        </w:rPr>
        <w:t>A</w:t>
      </w:r>
      <w:r w:rsidRPr="43146789" w:rsidR="00626484">
        <w:rPr>
          <w:rFonts w:ascii="Tahoma" w:hAnsi="Tahoma" w:eastAsia="Tahoma" w:cs="Tahoma"/>
          <w:sz w:val="18"/>
          <w:szCs w:val="18"/>
        </w:rPr>
        <w:t xml:space="preserve"> </w:t>
      </w:r>
      <w:r w:rsidRPr="43146789" w:rsidR="007024E0">
        <w:rPr>
          <w:rFonts w:ascii="Tahoma" w:hAnsi="Tahoma" w:eastAsia="Tahoma" w:cs="Tahoma"/>
          <w:sz w:val="18"/>
          <w:szCs w:val="18"/>
        </w:rPr>
        <w:t>credenciada se compromete a aceitar que</w:t>
      </w:r>
      <w:r w:rsidRPr="43146789" w:rsidR="00465A21">
        <w:rPr>
          <w:rFonts w:ascii="Tahoma" w:hAnsi="Tahoma" w:eastAsia="Tahoma" w:cs="Tahoma"/>
          <w:sz w:val="18"/>
          <w:szCs w:val="18"/>
        </w:rPr>
        <w:t>,</w:t>
      </w:r>
      <w:r w:rsidRPr="43146789" w:rsidR="007024E0">
        <w:rPr>
          <w:rFonts w:ascii="Tahoma" w:hAnsi="Tahoma" w:eastAsia="Tahoma" w:cs="Tahoma"/>
          <w:sz w:val="18"/>
          <w:szCs w:val="18"/>
        </w:rPr>
        <w:t xml:space="preserve"> a </w:t>
      </w:r>
      <w:r w:rsidRPr="43146789" w:rsidR="00626484">
        <w:rPr>
          <w:rFonts w:ascii="Tahoma" w:hAnsi="Tahoma" w:eastAsia="Tahoma" w:cs="Tahoma"/>
          <w:sz w:val="18"/>
          <w:szCs w:val="18"/>
        </w:rPr>
        <w:t xml:space="preserve">critério </w:t>
      </w:r>
      <w:r w:rsidRPr="43146789" w:rsidR="006B79A3">
        <w:rPr>
          <w:rFonts w:ascii="Tahoma" w:hAnsi="Tahoma" w:eastAsia="Tahoma" w:cs="Tahoma"/>
          <w:sz w:val="18"/>
          <w:szCs w:val="18"/>
        </w:rPr>
        <w:t xml:space="preserve">de oportunidade </w:t>
      </w:r>
      <w:r w:rsidRPr="43146789" w:rsidR="00626484">
        <w:rPr>
          <w:rFonts w:ascii="Tahoma" w:hAnsi="Tahoma" w:eastAsia="Tahoma" w:cs="Tahoma"/>
          <w:sz w:val="18"/>
          <w:szCs w:val="18"/>
        </w:rPr>
        <w:t>e conveniência</w:t>
      </w:r>
      <w:r w:rsidRPr="43146789" w:rsidR="00C53514">
        <w:rPr>
          <w:rFonts w:ascii="Tahoma" w:hAnsi="Tahoma" w:eastAsia="Tahoma" w:cs="Tahoma"/>
          <w:sz w:val="18"/>
          <w:szCs w:val="18"/>
        </w:rPr>
        <w:t xml:space="preserve"> e</w:t>
      </w:r>
      <w:r w:rsidRPr="43146789" w:rsidR="006B79A3">
        <w:rPr>
          <w:rFonts w:ascii="Tahoma" w:hAnsi="Tahoma" w:eastAsia="Tahoma" w:cs="Tahoma"/>
          <w:sz w:val="18"/>
          <w:szCs w:val="18"/>
        </w:rPr>
        <w:t xml:space="preserve"> </w:t>
      </w:r>
      <w:r w:rsidRPr="43146789" w:rsidR="00A83241">
        <w:rPr>
          <w:rFonts w:ascii="Tahoma" w:hAnsi="Tahoma" w:eastAsia="Tahoma" w:cs="Tahoma"/>
          <w:sz w:val="18"/>
          <w:szCs w:val="18"/>
        </w:rPr>
        <w:t>a qualquer tempo,</w:t>
      </w:r>
      <w:r w:rsidRPr="43146789" w:rsidR="00A83241">
        <w:rPr>
          <w:rFonts w:ascii="Tahoma" w:hAnsi="Tahoma" w:eastAsia="Tahoma" w:cs="Tahoma"/>
          <w:sz w:val="18"/>
          <w:szCs w:val="18"/>
        </w:rPr>
        <w:t xml:space="preserve"> </w:t>
      </w:r>
      <w:r w:rsidRPr="43146789" w:rsidR="006B79A3">
        <w:rPr>
          <w:rFonts w:ascii="Tahoma" w:hAnsi="Tahoma" w:eastAsia="Tahoma" w:cs="Tahoma"/>
          <w:sz w:val="18"/>
          <w:szCs w:val="18"/>
        </w:rPr>
        <w:t>a administração pública</w:t>
      </w:r>
      <w:r w:rsidRPr="43146789" w:rsidR="00626484">
        <w:rPr>
          <w:rFonts w:ascii="Tahoma" w:hAnsi="Tahoma" w:eastAsia="Tahoma" w:cs="Tahoma"/>
          <w:sz w:val="18"/>
          <w:szCs w:val="18"/>
        </w:rPr>
        <w:t xml:space="preserve"> estadual poderá convoc</w:t>
      </w:r>
      <w:r w:rsidRPr="43146789" w:rsidR="007024E0">
        <w:rPr>
          <w:rFonts w:ascii="Tahoma" w:hAnsi="Tahoma" w:eastAsia="Tahoma" w:cs="Tahoma"/>
          <w:sz w:val="18"/>
          <w:szCs w:val="18"/>
        </w:rPr>
        <w:t>á-la</w:t>
      </w:r>
      <w:r w:rsidRPr="43146789" w:rsidR="006B79A3">
        <w:rPr>
          <w:rFonts w:ascii="Tahoma" w:hAnsi="Tahoma" w:eastAsia="Tahoma" w:cs="Tahoma"/>
          <w:sz w:val="18"/>
          <w:szCs w:val="18"/>
        </w:rPr>
        <w:t xml:space="preserve"> </w:t>
      </w:r>
      <w:r w:rsidRPr="43146789" w:rsidR="007024E0">
        <w:rPr>
          <w:rFonts w:ascii="Tahoma" w:hAnsi="Tahoma" w:eastAsia="Tahoma" w:cs="Tahoma"/>
          <w:sz w:val="18"/>
          <w:szCs w:val="18"/>
        </w:rPr>
        <w:t>a</w:t>
      </w:r>
      <w:r w:rsidRPr="43146789" w:rsidR="00626484">
        <w:rPr>
          <w:rFonts w:ascii="Tahoma" w:hAnsi="Tahoma" w:eastAsia="Tahoma" w:cs="Tahoma"/>
          <w:sz w:val="18"/>
          <w:szCs w:val="18"/>
        </w:rPr>
        <w:t xml:space="preserve"> assinar contrato</w:t>
      </w:r>
      <w:r w:rsidRPr="43146789" w:rsidR="00B267CB">
        <w:rPr>
          <w:rFonts w:ascii="Tahoma" w:hAnsi="Tahoma" w:eastAsia="Tahoma" w:cs="Tahoma"/>
          <w:sz w:val="18"/>
          <w:szCs w:val="18"/>
        </w:rPr>
        <w:t>,</w:t>
      </w:r>
      <w:r w:rsidRPr="43146789" w:rsidR="007024E0">
        <w:rPr>
          <w:rFonts w:ascii="Tahoma" w:hAnsi="Tahoma" w:eastAsia="Tahoma" w:cs="Tahoma"/>
          <w:sz w:val="18"/>
          <w:szCs w:val="18"/>
        </w:rPr>
        <w:t xml:space="preserve"> </w:t>
      </w:r>
      <w:r w:rsidRPr="43146789" w:rsidR="00DE4272">
        <w:rPr>
          <w:rFonts w:ascii="Tahoma" w:hAnsi="Tahoma" w:eastAsia="Tahoma" w:cs="Tahoma"/>
          <w:sz w:val="18"/>
          <w:szCs w:val="18"/>
        </w:rPr>
        <w:t xml:space="preserve">desde que </w:t>
      </w:r>
      <w:r w:rsidRPr="43146789" w:rsidR="00465A21">
        <w:rPr>
          <w:rFonts w:ascii="Tahoma" w:hAnsi="Tahoma" w:eastAsia="Tahoma" w:cs="Tahoma"/>
          <w:sz w:val="18"/>
          <w:szCs w:val="18"/>
        </w:rPr>
        <w:t xml:space="preserve">autorizada e estejam </w:t>
      </w:r>
      <w:r w:rsidRPr="43146789" w:rsidR="00DE4272">
        <w:rPr>
          <w:rFonts w:ascii="Tahoma" w:hAnsi="Tahoma" w:eastAsia="Tahoma" w:cs="Tahoma"/>
          <w:sz w:val="18"/>
          <w:szCs w:val="18"/>
        </w:rPr>
        <w:t>mantidas as condições de habilitação</w:t>
      </w:r>
      <w:r w:rsidRPr="43146789" w:rsidR="15BAC8FC">
        <w:rPr>
          <w:rFonts w:ascii="Tahoma" w:hAnsi="Tahoma" w:eastAsia="Tahoma" w:cs="Tahoma"/>
          <w:sz w:val="18"/>
          <w:szCs w:val="18"/>
        </w:rPr>
        <w:t>;</w:t>
      </w:r>
    </w:p>
    <w:p w:rsidRPr="00733091" w:rsidR="00626484" w:rsidP="00733091" w:rsidRDefault="00332111" w14:paraId="0918C392" w14:textId="2BAB2BC6">
      <w:pPr>
        <w:pStyle w:val="PargrafodaLista"/>
        <w:numPr>
          <w:ilvl w:val="0"/>
          <w:numId w:val="38"/>
        </w:numPr>
        <w:spacing w:after="120"/>
        <w:jc w:val="both"/>
        <w:rPr>
          <w:rFonts w:ascii="Tahoma" w:hAnsi="Tahoma" w:eastAsia="Tahoma" w:cs="Tahoma"/>
          <w:sz w:val="18"/>
          <w:szCs w:val="18"/>
        </w:rPr>
      </w:pPr>
      <w:r w:rsidRPr="43146789" w:rsidR="00332111">
        <w:rPr>
          <w:rFonts w:ascii="Tahoma" w:hAnsi="Tahoma" w:eastAsia="Tahoma" w:cs="Tahoma"/>
          <w:sz w:val="18"/>
          <w:szCs w:val="18"/>
        </w:rPr>
        <w:t>C</w:t>
      </w:r>
      <w:r w:rsidRPr="43146789" w:rsidR="00A83241">
        <w:rPr>
          <w:rFonts w:ascii="Tahoma" w:hAnsi="Tahoma" w:eastAsia="Tahoma" w:cs="Tahoma"/>
          <w:sz w:val="18"/>
          <w:szCs w:val="18"/>
        </w:rPr>
        <w:t xml:space="preserve">aso não </w:t>
      </w:r>
      <w:r w:rsidRPr="43146789" w:rsidR="00332111">
        <w:rPr>
          <w:rFonts w:ascii="Tahoma" w:hAnsi="Tahoma" w:eastAsia="Tahoma" w:cs="Tahoma"/>
          <w:sz w:val="18"/>
          <w:szCs w:val="18"/>
        </w:rPr>
        <w:t>seja</w:t>
      </w:r>
      <w:r w:rsidRPr="43146789" w:rsidR="00A83241">
        <w:rPr>
          <w:rFonts w:ascii="Tahoma" w:hAnsi="Tahoma" w:eastAsia="Tahoma" w:cs="Tahoma"/>
          <w:sz w:val="18"/>
          <w:szCs w:val="18"/>
        </w:rPr>
        <w:t xml:space="preserve"> </w:t>
      </w:r>
      <w:r w:rsidRPr="43146789" w:rsidR="00EF2B7B">
        <w:rPr>
          <w:rFonts w:ascii="Tahoma" w:hAnsi="Tahoma" w:eastAsia="Tahoma" w:cs="Tahoma"/>
          <w:sz w:val="18"/>
          <w:szCs w:val="18"/>
        </w:rPr>
        <w:t>convocada</w:t>
      </w:r>
      <w:r w:rsidRPr="43146789" w:rsidR="00A83241">
        <w:rPr>
          <w:rFonts w:ascii="Tahoma" w:hAnsi="Tahoma" w:eastAsia="Tahoma" w:cs="Tahoma"/>
          <w:sz w:val="18"/>
          <w:szCs w:val="18"/>
        </w:rPr>
        <w:t>, a empresa credenciada</w:t>
      </w:r>
      <w:r w:rsidRPr="43146789" w:rsidR="00332111">
        <w:rPr>
          <w:rFonts w:ascii="Tahoma" w:hAnsi="Tahoma" w:eastAsia="Tahoma" w:cs="Tahoma"/>
          <w:sz w:val="18"/>
          <w:szCs w:val="18"/>
        </w:rPr>
        <w:t xml:space="preserve"> passa a fazer parte</w:t>
      </w:r>
      <w:r w:rsidRPr="43146789" w:rsidR="00EF2B7B">
        <w:rPr>
          <w:rFonts w:ascii="Tahoma" w:hAnsi="Tahoma" w:eastAsia="Tahoma" w:cs="Tahoma"/>
          <w:sz w:val="18"/>
          <w:szCs w:val="18"/>
        </w:rPr>
        <w:t>,</w:t>
      </w:r>
      <w:r w:rsidRPr="43146789" w:rsidR="00A83241">
        <w:rPr>
          <w:rFonts w:ascii="Tahoma" w:hAnsi="Tahoma" w:eastAsia="Tahoma" w:cs="Tahoma"/>
          <w:sz w:val="18"/>
          <w:szCs w:val="18"/>
        </w:rPr>
        <w:t xml:space="preserve"> automaticamente</w:t>
      </w:r>
      <w:r w:rsidRPr="43146789" w:rsidR="00EF2B7B">
        <w:rPr>
          <w:rFonts w:ascii="Tahoma" w:hAnsi="Tahoma" w:eastAsia="Tahoma" w:cs="Tahoma"/>
          <w:sz w:val="18"/>
          <w:szCs w:val="18"/>
        </w:rPr>
        <w:t>,</w:t>
      </w:r>
      <w:r w:rsidRPr="43146789" w:rsidR="00A83241">
        <w:rPr>
          <w:rFonts w:ascii="Tahoma" w:hAnsi="Tahoma" w:eastAsia="Tahoma" w:cs="Tahoma"/>
          <w:sz w:val="18"/>
          <w:szCs w:val="18"/>
        </w:rPr>
        <w:t xml:space="preserve"> </w:t>
      </w:r>
      <w:r w:rsidRPr="43146789" w:rsidR="00626484">
        <w:rPr>
          <w:rFonts w:ascii="Tahoma" w:hAnsi="Tahoma" w:eastAsia="Tahoma" w:cs="Tahoma"/>
          <w:sz w:val="18"/>
          <w:szCs w:val="18"/>
        </w:rPr>
        <w:t>da lista d</w:t>
      </w:r>
      <w:r w:rsidRPr="43146789" w:rsidR="00332111">
        <w:rPr>
          <w:rFonts w:ascii="Tahoma" w:hAnsi="Tahoma" w:eastAsia="Tahoma" w:cs="Tahoma"/>
          <w:sz w:val="18"/>
          <w:szCs w:val="18"/>
        </w:rPr>
        <w:t>e</w:t>
      </w:r>
      <w:r w:rsidRPr="43146789" w:rsidR="00626484">
        <w:rPr>
          <w:rFonts w:ascii="Tahoma" w:hAnsi="Tahoma" w:eastAsia="Tahoma" w:cs="Tahoma"/>
          <w:sz w:val="18"/>
          <w:szCs w:val="18"/>
        </w:rPr>
        <w:t xml:space="preserve"> cadastro de reserva</w:t>
      </w:r>
      <w:r w:rsidRPr="43146789" w:rsidR="1B1D0C1D">
        <w:rPr>
          <w:rFonts w:ascii="Tahoma" w:hAnsi="Tahoma" w:eastAsia="Tahoma" w:cs="Tahoma"/>
          <w:sz w:val="18"/>
          <w:szCs w:val="18"/>
        </w:rPr>
        <w:t>,</w:t>
      </w:r>
      <w:r w:rsidRPr="43146789" w:rsidR="00A83241">
        <w:rPr>
          <w:rFonts w:ascii="Tahoma" w:hAnsi="Tahoma" w:eastAsia="Tahoma" w:cs="Tahoma"/>
          <w:sz w:val="18"/>
          <w:szCs w:val="18"/>
        </w:rPr>
        <w:t xml:space="preserve"> que será</w:t>
      </w:r>
      <w:r w:rsidRPr="43146789" w:rsidR="00626484">
        <w:rPr>
          <w:rFonts w:ascii="Tahoma" w:hAnsi="Tahoma" w:eastAsia="Tahoma" w:cs="Tahoma"/>
          <w:sz w:val="18"/>
          <w:szCs w:val="18"/>
        </w:rPr>
        <w:t xml:space="preserve"> publicada </w:t>
      </w:r>
      <w:r w:rsidRPr="43146789" w:rsidR="00B267CB">
        <w:rPr>
          <w:rFonts w:ascii="Tahoma" w:hAnsi="Tahoma" w:eastAsia="Tahoma" w:cs="Tahoma"/>
          <w:sz w:val="18"/>
          <w:szCs w:val="18"/>
        </w:rPr>
        <w:t xml:space="preserve">de forma </w:t>
      </w:r>
      <w:r w:rsidRPr="43146789" w:rsidR="00332111">
        <w:rPr>
          <w:rFonts w:ascii="Tahoma" w:hAnsi="Tahoma" w:eastAsia="Tahoma" w:cs="Tahoma"/>
          <w:sz w:val="18"/>
          <w:szCs w:val="18"/>
        </w:rPr>
        <w:t xml:space="preserve">oportuna </w:t>
      </w:r>
      <w:r w:rsidRPr="43146789" w:rsidR="00A83241">
        <w:rPr>
          <w:rFonts w:ascii="Tahoma" w:hAnsi="Tahoma" w:eastAsia="Tahoma" w:cs="Tahoma"/>
          <w:sz w:val="18"/>
          <w:szCs w:val="18"/>
        </w:rPr>
        <w:t>em</w:t>
      </w:r>
      <w:r w:rsidRPr="43146789" w:rsidR="00626484">
        <w:rPr>
          <w:rFonts w:ascii="Tahoma" w:hAnsi="Tahoma" w:eastAsia="Tahoma" w:cs="Tahoma"/>
          <w:sz w:val="18"/>
          <w:szCs w:val="18"/>
        </w:rPr>
        <w:t xml:space="preserve"> sítio eletrônico da SESAB</w:t>
      </w:r>
      <w:r w:rsidRPr="43146789" w:rsidR="007A0B83">
        <w:rPr>
          <w:rFonts w:ascii="Tahoma" w:hAnsi="Tahoma" w:eastAsia="Tahoma" w:cs="Tahoma"/>
          <w:sz w:val="18"/>
          <w:szCs w:val="18"/>
        </w:rPr>
        <w:t>,</w:t>
      </w:r>
      <w:r w:rsidRPr="43146789" w:rsidR="00626484">
        <w:rPr>
          <w:rFonts w:ascii="Tahoma" w:hAnsi="Tahoma" w:eastAsia="Tahoma" w:cs="Tahoma"/>
          <w:sz w:val="18"/>
          <w:szCs w:val="18"/>
        </w:rPr>
        <w:t xml:space="preserve"> no Diário Oficial do Estado ou em outro meio adequado.</w:t>
      </w:r>
    </w:p>
    <w:p w:rsidR="0B4AAB6C" w:rsidP="1733CC02" w:rsidRDefault="0B4AAB6C" w14:paraId="2B0F3C6B" w14:textId="0E974423">
      <w:pPr>
        <w:jc w:val="center"/>
      </w:pPr>
    </w:p>
    <w:p w:rsidR="43146789" w:rsidP="43146789" w:rsidRDefault="43146789" w14:paraId="2225BB0A" w14:textId="28EB71F9">
      <w:pPr>
        <w:jc w:val="center"/>
      </w:pPr>
    </w:p>
    <w:p w:rsidR="0B4AAB6C" w:rsidP="04892E03" w:rsidRDefault="0B4AAB6C" w14:paraId="5D385B3D" w14:textId="6165C6D2">
      <w:pPr>
        <w:spacing w:line="360" w:lineRule="auto"/>
        <w:jc w:val="center"/>
        <w:rPr>
          <w:rFonts w:ascii="Tahoma" w:hAnsi="Tahoma" w:eastAsia="Tahoma" w:cs="Tahoma"/>
          <w:sz w:val="18"/>
          <w:szCs w:val="18"/>
        </w:rPr>
      </w:pPr>
      <w:r w:rsidRPr="04892E03" w:rsidR="0B4AAB6C">
        <w:rPr>
          <w:rFonts w:ascii="Tahoma" w:hAnsi="Tahoma" w:eastAsia="Tahoma" w:cs="Tahoma"/>
          <w:sz w:val="18"/>
          <w:szCs w:val="18"/>
        </w:rPr>
        <w:t xml:space="preserve">Salvador </w:t>
      </w:r>
      <w:r w:rsidRPr="04892E03" w:rsidR="00332111">
        <w:rPr>
          <w:rFonts w:ascii="Tahoma" w:hAnsi="Tahoma" w:eastAsia="Tahoma" w:cs="Tahoma"/>
          <w:sz w:val="18"/>
          <w:szCs w:val="18"/>
        </w:rPr>
        <w:t>XXXXXXXXXXXXX</w:t>
      </w:r>
      <w:r w:rsidRPr="04892E03" w:rsidR="00332111">
        <w:rPr>
          <w:rFonts w:ascii="Tahoma" w:hAnsi="Tahoma" w:eastAsia="Tahoma" w:cs="Tahoma"/>
          <w:sz w:val="18"/>
          <w:szCs w:val="18"/>
        </w:rPr>
        <w:t xml:space="preserve"> </w:t>
      </w:r>
      <w:r w:rsidRPr="04892E03" w:rsidR="0B4AAB6C">
        <w:rPr>
          <w:rFonts w:ascii="Tahoma" w:hAnsi="Tahoma" w:eastAsia="Tahoma" w:cs="Tahoma"/>
          <w:sz w:val="18"/>
          <w:szCs w:val="18"/>
        </w:rPr>
        <w:t xml:space="preserve">de </w:t>
      </w:r>
      <w:r w:rsidRPr="04892E03" w:rsidR="00332111">
        <w:rPr>
          <w:rFonts w:ascii="Tahoma" w:hAnsi="Tahoma" w:eastAsia="Tahoma" w:cs="Tahoma"/>
          <w:sz w:val="18"/>
          <w:szCs w:val="18"/>
        </w:rPr>
        <w:t>XXXXXXXXXXXXX</w:t>
      </w:r>
      <w:r w:rsidRPr="04892E03" w:rsidR="00332111">
        <w:rPr>
          <w:rFonts w:ascii="Tahoma" w:hAnsi="Tahoma" w:eastAsia="Tahoma" w:cs="Tahoma"/>
          <w:sz w:val="18"/>
          <w:szCs w:val="18"/>
        </w:rPr>
        <w:t xml:space="preserve"> </w:t>
      </w:r>
      <w:r w:rsidRPr="04892E03" w:rsidR="0B4AAB6C">
        <w:rPr>
          <w:rFonts w:ascii="Tahoma" w:hAnsi="Tahoma" w:eastAsia="Tahoma" w:cs="Tahoma"/>
          <w:sz w:val="18"/>
          <w:szCs w:val="18"/>
        </w:rPr>
        <w:t>de</w:t>
      </w:r>
      <w:r w:rsidRPr="04892E03" w:rsidR="00332111">
        <w:rPr>
          <w:rFonts w:ascii="Tahoma" w:hAnsi="Tahoma" w:eastAsia="Tahoma" w:cs="Tahoma"/>
          <w:sz w:val="18"/>
          <w:szCs w:val="18"/>
        </w:rPr>
        <w:t xml:space="preserve"> </w:t>
      </w:r>
      <w:r w:rsidRPr="04892E03" w:rsidR="0B4AAB6C">
        <w:rPr>
          <w:rFonts w:ascii="Tahoma" w:hAnsi="Tahoma" w:eastAsia="Tahoma" w:cs="Tahoma"/>
          <w:sz w:val="18"/>
          <w:szCs w:val="18"/>
        </w:rPr>
        <w:t>20</w:t>
      </w:r>
      <w:r w:rsidRPr="04892E03" w:rsidR="00332111">
        <w:rPr>
          <w:rFonts w:ascii="Tahoma" w:hAnsi="Tahoma" w:eastAsia="Tahoma" w:cs="Tahoma"/>
          <w:sz w:val="18"/>
          <w:szCs w:val="18"/>
        </w:rPr>
        <w:t>XX</w:t>
      </w:r>
      <w:r w:rsidRPr="04892E03" w:rsidR="0B4AAB6C">
        <w:rPr>
          <w:rFonts w:ascii="Tahoma" w:hAnsi="Tahoma" w:eastAsia="Tahoma" w:cs="Tahoma"/>
          <w:sz w:val="18"/>
          <w:szCs w:val="18"/>
        </w:rPr>
        <w:t>.</w:t>
      </w:r>
    </w:p>
    <w:p w:rsidR="1733CC02" w:rsidP="1733CC02" w:rsidRDefault="1733CC02" w14:paraId="085FD3F8" w14:textId="15E951B6">
      <w:pPr>
        <w:spacing w:line="360" w:lineRule="auto"/>
        <w:jc w:val="center"/>
        <w:rPr>
          <w:rFonts w:ascii="Tahoma" w:hAnsi="Tahoma" w:eastAsia="Tahoma" w:cs="Tahoma"/>
          <w:sz w:val="18"/>
          <w:szCs w:val="18"/>
        </w:rPr>
      </w:pPr>
    </w:p>
    <w:p w:rsidR="1733CC02" w:rsidP="1733CC02" w:rsidRDefault="1733CC02" w14:paraId="7BDEB28E" w14:textId="2C051848">
      <w:pPr>
        <w:spacing w:line="360" w:lineRule="auto"/>
        <w:jc w:val="center"/>
        <w:rPr>
          <w:rFonts w:ascii="Tahoma" w:hAnsi="Tahoma" w:eastAsia="Tahoma" w:cs="Tahoma"/>
          <w:sz w:val="18"/>
          <w:szCs w:val="18"/>
        </w:rPr>
      </w:pPr>
    </w:p>
    <w:p w:rsidR="0B4AAB6C" w:rsidP="1733CC02" w:rsidRDefault="0B4AAB6C" w14:paraId="59DC8B90" w14:textId="4C18985A">
      <w:pPr>
        <w:jc w:val="center"/>
      </w:pPr>
      <w:r w:rsidRPr="1733CC02">
        <w:rPr>
          <w:rFonts w:ascii="Tahoma" w:hAnsi="Tahoma" w:eastAsia="Tahoma" w:cs="Tahoma"/>
          <w:b/>
          <w:bCs/>
          <w:sz w:val="18"/>
          <w:szCs w:val="18"/>
        </w:rPr>
        <w:t>_________________________________________________________</w:t>
      </w:r>
    </w:p>
    <w:p w:rsidR="0B4AAB6C" w:rsidP="1733CC02" w:rsidRDefault="0B4AAB6C" w14:paraId="125EC23E" w14:textId="1CDAF3B3">
      <w:pPr>
        <w:jc w:val="center"/>
      </w:pPr>
      <w:r w:rsidRPr="1733CC02">
        <w:rPr>
          <w:rFonts w:ascii="Tahoma" w:hAnsi="Tahoma" w:eastAsia="Tahoma" w:cs="Tahoma"/>
          <w:sz w:val="18"/>
          <w:szCs w:val="18"/>
        </w:rPr>
        <w:t>RAZÃO SOCIAL / CNPJ /</w:t>
      </w:r>
      <w:r w:rsidR="00842C4D">
        <w:rPr>
          <w:rFonts w:ascii="Tahoma" w:hAnsi="Tahoma" w:eastAsia="Tahoma" w:cs="Tahoma"/>
          <w:sz w:val="18"/>
          <w:szCs w:val="18"/>
        </w:rPr>
        <w:t xml:space="preserve"> </w:t>
      </w:r>
      <w:r w:rsidRPr="1733CC02">
        <w:rPr>
          <w:rFonts w:ascii="Tahoma" w:hAnsi="Tahoma" w:eastAsia="Tahoma" w:cs="Tahoma"/>
          <w:sz w:val="18"/>
          <w:szCs w:val="18"/>
        </w:rPr>
        <w:t>NOME DO REPRESENTANTE LEGAL /</w:t>
      </w:r>
      <w:r w:rsidR="00842C4D">
        <w:rPr>
          <w:rFonts w:ascii="Tahoma" w:hAnsi="Tahoma" w:eastAsia="Tahoma" w:cs="Tahoma"/>
          <w:sz w:val="18"/>
          <w:szCs w:val="18"/>
        </w:rPr>
        <w:t xml:space="preserve"> </w:t>
      </w:r>
      <w:r w:rsidRPr="1733CC02">
        <w:rPr>
          <w:rFonts w:ascii="Tahoma" w:hAnsi="Tahoma" w:eastAsia="Tahoma" w:cs="Tahoma"/>
          <w:sz w:val="18"/>
          <w:szCs w:val="18"/>
        </w:rPr>
        <w:t>ASSINATURA</w:t>
      </w:r>
    </w:p>
    <w:p w:rsidR="0B4AAB6C" w:rsidP="00697D2F" w:rsidRDefault="0B4AAB6C" w14:paraId="06465077" w14:textId="4DC80C93">
      <w:pPr>
        <w:jc w:val="both"/>
      </w:pPr>
    </w:p>
    <w:sectPr w:rsidR="0B4AAB6C" w:rsidSect="003548B3">
      <w:headerReference w:type="default" r:id="rId8"/>
      <w:footerReference w:type="default" r:id="rId9"/>
      <w:pgSz w:w="11906" w:h="16838" w:orient="portrait"/>
      <w:pgMar w:top="1134" w:right="848" w:bottom="1418" w:left="1418" w:header="72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15AC3" w:rsidRDefault="00615AC3" w14:paraId="002047DF" w14:textId="77777777">
      <w:r>
        <w:separator/>
      </w:r>
    </w:p>
  </w:endnote>
  <w:endnote w:type="continuationSeparator" w:id="0">
    <w:p w:rsidR="00615AC3" w:rsidRDefault="00615AC3" w14:paraId="37B00DC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venir Lt BT">
    <w:altName w:val="Times New Roman"/>
    <w:charset w:val="00"/>
    <w:family w:val="auto"/>
    <w:pitch w:val="default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utch Roman 12p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D0A7D" w:rsidP="3F1CB0EC" w:rsidRDefault="3F1CB0EC" w14:paraId="7F758A25" w14:textId="531831CC">
    <w:pPr>
      <w:pStyle w:val="Rodap"/>
      <w:pBdr>
        <w:top w:val="single" w:color="000000" w:sz="4" w:space="1"/>
        <w:left w:val="none" w:color="000000" w:sz="0" w:space="0"/>
        <w:bottom w:val="none" w:color="000000" w:sz="0" w:space="0"/>
        <w:right w:val="none" w:color="000000" w:sz="0" w:space="0"/>
      </w:pBdr>
      <w:jc w:val="center"/>
    </w:pPr>
    <w:r w:rsidRPr="3F1CB0EC">
      <w:rPr>
        <w:rFonts w:ascii="Tahoma" w:hAnsi="Tahoma" w:cs="Tahoma"/>
        <w:sz w:val="16"/>
        <w:szCs w:val="16"/>
      </w:rPr>
      <w:t xml:space="preserve">      - fls. </w:t>
    </w:r>
    <w:r w:rsidRPr="3F1CB0EC" w:rsidR="009D0A7D">
      <w:rPr>
        <w:rStyle w:val="Nmerodepgina"/>
        <w:rFonts w:ascii="Tahoma" w:hAnsi="Tahoma" w:cs="Tahoma"/>
        <w:noProof/>
        <w:sz w:val="16"/>
        <w:szCs w:val="16"/>
      </w:rPr>
      <w:fldChar w:fldCharType="begin"/>
    </w:r>
    <w:r w:rsidRPr="3F1CB0EC" w:rsidR="009D0A7D">
      <w:rPr>
        <w:rStyle w:val="Nmerodepgina"/>
        <w:rFonts w:ascii="Tahoma" w:hAnsi="Tahoma" w:cs="Tahoma"/>
        <w:sz w:val="16"/>
        <w:szCs w:val="16"/>
      </w:rPr>
      <w:instrText xml:space="preserve"> PAGE </w:instrText>
    </w:r>
    <w:r w:rsidRPr="3F1CB0EC" w:rsidR="009D0A7D">
      <w:rPr>
        <w:rStyle w:val="Nmerodepgina"/>
        <w:rFonts w:ascii="Tahoma" w:hAnsi="Tahoma" w:cs="Tahoma"/>
        <w:sz w:val="16"/>
        <w:szCs w:val="16"/>
      </w:rPr>
      <w:fldChar w:fldCharType="separate"/>
    </w:r>
    <w:r w:rsidRPr="3F1CB0EC">
      <w:rPr>
        <w:rStyle w:val="Nmerodepgina"/>
        <w:rFonts w:ascii="Tahoma" w:hAnsi="Tahoma" w:cs="Tahoma"/>
        <w:noProof/>
        <w:sz w:val="16"/>
        <w:szCs w:val="16"/>
      </w:rPr>
      <w:t>43</w:t>
    </w:r>
    <w:r w:rsidRPr="3F1CB0EC" w:rsidR="009D0A7D">
      <w:rPr>
        <w:rStyle w:val="Nmerodepgina"/>
        <w:rFonts w:ascii="Tahoma" w:hAnsi="Tahoma" w:cs="Tahoma"/>
        <w:noProof/>
        <w:sz w:val="16"/>
        <w:szCs w:val="16"/>
      </w:rPr>
      <w:fldChar w:fldCharType="end"/>
    </w:r>
    <w:r w:rsidRPr="3F1CB0EC">
      <w:rPr>
        <w:rStyle w:val="Nmerodepgina"/>
        <w:rFonts w:ascii="Tahoma" w:hAnsi="Tahoma" w:cs="Tahoma"/>
        <w:sz w:val="16"/>
        <w:szCs w:val="16"/>
      </w:rPr>
      <w:t>/</w:t>
    </w:r>
    <w:r w:rsidRPr="3F1CB0EC" w:rsidR="009D0A7D">
      <w:rPr>
        <w:rStyle w:val="Nmerodepgina"/>
        <w:rFonts w:ascii="Tahoma" w:hAnsi="Tahoma" w:cs="Tahoma"/>
        <w:noProof/>
        <w:sz w:val="16"/>
        <w:szCs w:val="16"/>
      </w:rPr>
      <w:fldChar w:fldCharType="begin"/>
    </w:r>
    <w:r w:rsidRPr="3F1CB0EC" w:rsidR="009D0A7D">
      <w:rPr>
        <w:rStyle w:val="Nmerodepgina"/>
        <w:rFonts w:ascii="Tahoma" w:hAnsi="Tahoma" w:cs="Tahoma"/>
        <w:sz w:val="16"/>
        <w:szCs w:val="16"/>
      </w:rPr>
      <w:instrText xml:space="preserve"> NUMPAGES \* ARABIC </w:instrText>
    </w:r>
    <w:r w:rsidRPr="3F1CB0EC" w:rsidR="009D0A7D">
      <w:rPr>
        <w:rStyle w:val="Nmerodepgina"/>
        <w:rFonts w:ascii="Tahoma" w:hAnsi="Tahoma" w:cs="Tahoma"/>
        <w:sz w:val="16"/>
        <w:szCs w:val="16"/>
      </w:rPr>
      <w:fldChar w:fldCharType="separate"/>
    </w:r>
    <w:r w:rsidRPr="3F1CB0EC">
      <w:rPr>
        <w:rStyle w:val="Nmerodepgina"/>
        <w:rFonts w:ascii="Tahoma" w:hAnsi="Tahoma" w:cs="Tahoma"/>
        <w:noProof/>
        <w:sz w:val="16"/>
        <w:szCs w:val="16"/>
      </w:rPr>
      <w:t>45</w:t>
    </w:r>
    <w:r w:rsidRPr="3F1CB0EC" w:rsidR="009D0A7D">
      <w:rPr>
        <w:rStyle w:val="Nmerodepgina"/>
        <w:rFonts w:ascii="Tahoma" w:hAnsi="Tahoma" w:cs="Tahoma"/>
        <w:noProof/>
        <w:sz w:val="16"/>
        <w:szCs w:val="16"/>
      </w:rPr>
      <w:fldChar w:fldCharType="end"/>
    </w:r>
    <w:r w:rsidRPr="3F1CB0EC">
      <w:rPr>
        <w:rStyle w:val="Nmerodepgina"/>
        <w:rFonts w:ascii="Tahoma" w:hAnsi="Tahoma" w:cs="Tahoma"/>
        <w:sz w:val="16"/>
        <w:szCs w:val="16"/>
      </w:rPr>
      <w:t>-</w:t>
    </w:r>
  </w:p>
  <w:p w:rsidR="009D0A7D" w:rsidRDefault="009D0A7D" w14:paraId="5945FE44" w14:textId="77777777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15AC3" w:rsidRDefault="00615AC3" w14:paraId="2BD39C22" w14:textId="77777777">
      <w:r>
        <w:separator/>
      </w:r>
    </w:p>
  </w:footnote>
  <w:footnote w:type="continuationSeparator" w:id="0">
    <w:p w:rsidR="00615AC3" w:rsidRDefault="00615AC3" w14:paraId="1F07EFC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9D0A7D" w:rsidRDefault="009D0A7D" w14:paraId="66387125" w14:textId="77777777">
    <w:pPr>
      <w:pStyle w:val="Ttulo10"/>
      <w:rPr>
        <w:rFonts w:cs="Arial"/>
        <w:color w:val="000000"/>
        <w:sz w:val="16"/>
        <w:szCs w:val="16"/>
      </w:rPr>
    </w:pPr>
    <w:r>
      <w:rPr>
        <w:noProof/>
        <w:lang w:eastAsia="pt-BR"/>
      </w:rPr>
      <w:drawing>
        <wp:inline distT="0" distB="0" distL="0" distR="0" wp14:anchorId="51E4FC80" wp14:editId="07777777">
          <wp:extent cx="495300" cy="619125"/>
          <wp:effectExtent l="19050" t="0" r="0" b="0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6" t="-117" r="-146" b="-117"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6191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D0A7D" w:rsidP="3F1CB0EC" w:rsidRDefault="3F1CB0EC" w14:paraId="63908224" w14:textId="6C569559">
    <w:pPr>
      <w:widowControl w:val="0"/>
      <w:jc w:val="center"/>
      <w:rPr>
        <w:rFonts w:cs="Arial"/>
        <w:color w:val="000000" w:themeColor="text1"/>
        <w:sz w:val="16"/>
        <w:szCs w:val="16"/>
      </w:rPr>
    </w:pPr>
    <w:r w:rsidRPr="3F1CB0EC">
      <w:rPr>
        <w:rFonts w:cs="Arial"/>
        <w:b/>
        <w:bCs/>
        <w:color w:val="000000" w:themeColor="text1"/>
        <w:sz w:val="16"/>
        <w:szCs w:val="16"/>
      </w:rPr>
      <w:t xml:space="preserve">GOVERNO DO ESTADO DA BAHIA </w:t>
    </w:r>
    <w:r w:rsidR="009D0A7D">
      <w:br/>
    </w:r>
    <w:r w:rsidRPr="3F1CB0EC">
      <w:rPr>
        <w:rFonts w:cs="Arial"/>
        <w:color w:val="000000" w:themeColor="text1"/>
        <w:sz w:val="16"/>
        <w:szCs w:val="16"/>
      </w:rPr>
      <w:t>SECRETARIA DA SAÚDE DO ESTADO DA BAHIA- SESAB</w:t>
    </w:r>
    <w:r w:rsidR="009D0A7D">
      <w:br/>
    </w:r>
    <w:r w:rsidRPr="3F1CB0EC">
      <w:rPr>
        <w:rFonts w:cs="Arial"/>
        <w:b/>
        <w:bCs/>
        <w:color w:val="000000" w:themeColor="text1"/>
        <w:sz w:val="16"/>
        <w:szCs w:val="16"/>
      </w:rPr>
      <w:t xml:space="preserve">SUPERINTENDÊNCIA DE ATENÇÃO INTEGRAL À SAÚDE – SAIS </w:t>
    </w:r>
    <w:r w:rsidR="009D0A7D">
      <w:br/>
    </w:r>
    <w:r w:rsidRPr="3F1CB0EC">
      <w:rPr>
        <w:rFonts w:cs="Arial"/>
        <w:color w:val="000000" w:themeColor="text1"/>
        <w:sz w:val="16"/>
        <w:szCs w:val="16"/>
      </w:rPr>
      <w:t>DIRETORIA GERAL DE GESTÃO DAS UNIDADES PRÓPRIAS - DGGUP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suff w:val="nothing"/>
      <w:lvlText w:val="Artigo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Seção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0" w:firstLine="0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0" w:firstLine="0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0" w:firstLine="0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0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F62EF402"/>
    <w:name w:val="WW8Num13"/>
    <w:lvl w:ilvl="0">
      <w:start w:val="1"/>
      <w:numFmt w:val="decimal"/>
      <w:lvlText w:val="%1."/>
      <w:lvlJc w:val="left"/>
      <w:pPr>
        <w:tabs>
          <w:tab w:val="num" w:pos="709"/>
        </w:tabs>
        <w:ind w:left="700" w:hanging="360"/>
      </w:pPr>
      <w:rPr>
        <w:rFonts w:hint="default" w:ascii="Tahoma" w:hAnsi="Tahoma" w:cs="Tahoma"/>
        <w:b/>
        <w:sz w:val="18"/>
        <w:szCs w:val="18"/>
      </w:rPr>
    </w:lvl>
    <w:lvl w:ilvl="1">
      <w:start w:val="4"/>
      <w:numFmt w:val="decimal"/>
      <w:isLgl/>
      <w:lvlText w:val="%1.%2."/>
      <w:lvlJc w:val="left"/>
      <w:pPr>
        <w:ind w:left="1053" w:hanging="60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9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98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7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4" w:hanging="1440"/>
      </w:pPr>
      <w:rPr>
        <w:rFonts w:hint="default"/>
        <w:b/>
      </w:rPr>
    </w:lvl>
  </w:abstractNum>
  <w:abstractNum w:abstractNumId="3" w15:restartNumberingAfterBreak="0">
    <w:nsid w:val="00000004"/>
    <w:multiLevelType w:val="singleLevel"/>
    <w:tmpl w:val="00000004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 w:ascii="Tahoma" w:hAnsi="Tahoma" w:eastAsia="Microsoft YaHei" w:cs="Tahoma"/>
        <w:sz w:val="18"/>
        <w:szCs w:val="18"/>
      </w:rPr>
    </w:lvl>
  </w:abstractNum>
  <w:abstractNum w:abstractNumId="4" w15:restartNumberingAfterBreak="0">
    <w:nsid w:val="00000005"/>
    <w:multiLevelType w:val="multilevel"/>
    <w:tmpl w:val="37F04BF2"/>
    <w:name w:val="WW8Num17"/>
    <w:lvl w:ilvl="0">
      <w:start w:val="2"/>
      <w:numFmt w:val="decimal"/>
      <w:lvlText w:val="%1"/>
      <w:lvlJc w:val="left"/>
      <w:pPr>
        <w:tabs>
          <w:tab w:val="num" w:pos="0"/>
        </w:tabs>
        <w:ind w:left="600" w:hanging="600"/>
      </w:pPr>
      <w:rPr>
        <w:rFonts w:hint="default" w:ascii="Tahoma" w:hAnsi="Tahoma" w:eastAsia="Times New Roman" w:cs="Tahoma"/>
        <w:sz w:val="18"/>
        <w:szCs w:val="18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00" w:hanging="600"/>
      </w:pPr>
      <w:rPr>
        <w:rFonts w:hint="default" w:ascii="Tahoma" w:hAnsi="Tahoma" w:eastAsia="Times New Roman" w:cs="Tahoma"/>
        <w:sz w:val="18"/>
        <w:szCs w:val="18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 w:ascii="Tahoma" w:hAnsi="Tahoma" w:eastAsia="Times New Roman" w:cs="Tahoma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 w:ascii="Tahoma" w:hAnsi="Tahoma" w:eastAsia="Times New Roman" w:cs="Tahoma"/>
        <w:b/>
        <w:color w:val="auto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 w:ascii="Tahoma" w:hAnsi="Tahoma" w:eastAsia="Times New Roman" w:cs="Tahoma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 w:ascii="Tahoma" w:hAnsi="Tahoma" w:eastAsia="Times New Roman" w:cs="Tahoma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 w:ascii="Tahoma" w:hAnsi="Tahoma" w:eastAsia="Times New Roman" w:cs="Tahoma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 w:ascii="Tahoma" w:hAnsi="Tahoma" w:eastAsia="Times New Roman" w:cs="Tahoma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 w:ascii="Tahoma" w:hAnsi="Tahoma" w:eastAsia="Times New Roman" w:cs="Tahoma"/>
        <w:sz w:val="18"/>
        <w:szCs w:val="18"/>
      </w:rPr>
    </w:lvl>
  </w:abstractNum>
  <w:abstractNum w:abstractNumId="5" w15:restartNumberingAfterBreak="0">
    <w:nsid w:val="00000006"/>
    <w:multiLevelType w:val="singleLevel"/>
    <w:tmpl w:val="00000006"/>
    <w:name w:val="WW8Num18"/>
    <w:lvl w:ilvl="0">
      <w:start w:val="4"/>
      <w:numFmt w:val="bullet"/>
      <w:lvlText w:val=""/>
      <w:lvlJc w:val="left"/>
      <w:pPr>
        <w:tabs>
          <w:tab w:val="num" w:pos="709"/>
        </w:tabs>
        <w:ind w:left="1060" w:hanging="360"/>
      </w:pPr>
      <w:rPr>
        <w:rFonts w:hint="default" w:ascii="Wingdings" w:hAnsi="Wingdings" w:cs="Arial"/>
        <w:sz w:val="18"/>
        <w:szCs w:val="18"/>
        <w:shd w:val="clear" w:color="auto" w:fill="FFFFFF"/>
      </w:rPr>
    </w:lvl>
  </w:abstractNum>
  <w:abstractNum w:abstractNumId="6" w15:restartNumberingAfterBreak="0">
    <w:nsid w:val="00000007"/>
    <w:multiLevelType w:val="singleLevel"/>
    <w:tmpl w:val="00000007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1276" w:hanging="360"/>
      </w:pPr>
      <w:rPr>
        <w:rFonts w:hint="default" w:eastAsia="Tahoma" w:cs="Tahoma"/>
      </w:rPr>
    </w:lvl>
  </w:abstractNum>
  <w:abstractNum w:abstractNumId="7" w15:restartNumberingAfterBreak="0">
    <w:nsid w:val="00000008"/>
    <w:multiLevelType w:val="multilevel"/>
    <w:tmpl w:val="29D2CF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CBE4A28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eastAsia="Times New Roman" w:cs="Tahoma"/>
      </w:rPr>
    </w:lvl>
  </w:abstractNum>
  <w:abstractNum w:abstractNumId="9" w15:restartNumberingAfterBreak="0">
    <w:nsid w:val="0000000A"/>
    <w:multiLevelType w:val="singleLevel"/>
    <w:tmpl w:val="0000000A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eastAsia="Arial" w:cs="Tahoma"/>
        <w:sz w:val="18"/>
      </w:rPr>
    </w:lvl>
  </w:abstractNum>
  <w:abstractNum w:abstractNumId="10" w15:restartNumberingAfterBreak="0">
    <w:nsid w:val="0000000B"/>
    <w:multiLevelType w:val="singleLevel"/>
    <w:tmpl w:val="6B343262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276" w:hanging="360"/>
      </w:pPr>
      <w:rPr>
        <w:rFonts w:ascii="Tahoma" w:hAnsi="Tahoma" w:eastAsia="Times New Roman" w:cs="Tahoma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eastAsia="Arial" w:cs="Tahoma"/>
        <w:b w:val="0"/>
        <w:sz w:val="18"/>
        <w:szCs w:val="18"/>
      </w:rPr>
    </w:lvl>
  </w:abstractNum>
  <w:abstractNum w:abstractNumId="12" w15:restartNumberingAfterBreak="0">
    <w:nsid w:val="0000000D"/>
    <w:multiLevelType w:val="singleLevel"/>
    <w:tmpl w:val="0000000D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C042D2"/>
    <w:multiLevelType w:val="multilevel"/>
    <w:tmpl w:val="5226D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03224B8B"/>
    <w:multiLevelType w:val="multilevel"/>
    <w:tmpl w:val="AEE2934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25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0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51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40" w:hanging="1800"/>
      </w:pPr>
      <w:rPr>
        <w:rFonts w:hint="default"/>
        <w:b/>
      </w:rPr>
    </w:lvl>
  </w:abstractNum>
  <w:abstractNum w:abstractNumId="15" w15:restartNumberingAfterBreak="0">
    <w:nsid w:val="0B5E36DD"/>
    <w:multiLevelType w:val="hybridMultilevel"/>
    <w:tmpl w:val="2EC001F8"/>
    <w:lvl w:ilvl="0" w:tplc="BF4691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ED023B"/>
    <w:multiLevelType w:val="multilevel"/>
    <w:tmpl w:val="90FE0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16987585"/>
    <w:multiLevelType w:val="multilevel"/>
    <w:tmpl w:val="0122F4FE"/>
    <w:lvl w:ilvl="0">
      <w:start w:val="5"/>
      <w:numFmt w:val="decimal"/>
      <w:lvlText w:val="%1."/>
      <w:lvlJc w:val="left"/>
      <w:pPr>
        <w:ind w:left="700" w:hanging="360"/>
      </w:pPr>
      <w:rPr>
        <w:rFonts w:hint="default" w:ascii="Tahoma" w:hAnsi="Tahoma" w:eastAsia="Arial" w:cs="Tahoma"/>
        <w:b/>
        <w:sz w:val="18"/>
      </w:rPr>
    </w:lvl>
    <w:lvl w:ilvl="1">
      <w:start w:val="1"/>
      <w:numFmt w:val="decimal"/>
      <w:isLgl/>
      <w:lvlText w:val="%1.%2."/>
      <w:lvlJc w:val="left"/>
      <w:pPr>
        <w:ind w:left="1060" w:hanging="720"/>
      </w:pPr>
      <w:rPr>
        <w:rFonts w:hint="default" w:ascii="Tahoma" w:hAnsi="Tahoma" w:eastAsia="Times New Roman" w:cs="Tahoma"/>
        <w:b/>
        <w:color w:val="auto"/>
        <w:sz w:val="18"/>
      </w:rPr>
    </w:lvl>
    <w:lvl w:ilvl="2">
      <w:start w:val="3"/>
      <w:numFmt w:val="decimal"/>
      <w:isLgl/>
      <w:lvlText w:val="%1.%2.%3."/>
      <w:lvlJc w:val="left"/>
      <w:pPr>
        <w:ind w:left="1506" w:hanging="1080"/>
      </w:pPr>
      <w:rPr>
        <w:rFonts w:hint="default" w:ascii="Tahoma" w:hAnsi="Tahoma" w:eastAsia="Times New Roman" w:cs="Tahoma"/>
        <w:b/>
        <w:color w:val="auto"/>
        <w:sz w:val="18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 w:ascii="Tahoma" w:hAnsi="Tahoma" w:eastAsia="Times New Roman" w:cs="Tahoma"/>
        <w:b/>
        <w:color w:val="auto"/>
        <w:sz w:val="18"/>
      </w:rPr>
    </w:lvl>
    <w:lvl w:ilvl="4">
      <w:start w:val="1"/>
      <w:numFmt w:val="decimal"/>
      <w:isLgl/>
      <w:lvlText w:val="%1.%2.%3.%4.%5."/>
      <w:lvlJc w:val="left"/>
      <w:pPr>
        <w:ind w:left="2140" w:hanging="1800"/>
      </w:pPr>
      <w:rPr>
        <w:rFonts w:hint="default" w:ascii="Tahoma" w:hAnsi="Tahoma" w:eastAsia="Times New Roman" w:cs="Tahoma"/>
        <w:color w:val="auto"/>
        <w:sz w:val="18"/>
      </w:rPr>
    </w:lvl>
    <w:lvl w:ilvl="5">
      <w:start w:val="1"/>
      <w:numFmt w:val="decimal"/>
      <w:isLgl/>
      <w:lvlText w:val="%1.%2.%3.%4.%5.%6."/>
      <w:lvlJc w:val="left"/>
      <w:pPr>
        <w:ind w:left="2500" w:hanging="2160"/>
      </w:pPr>
      <w:rPr>
        <w:rFonts w:hint="default" w:ascii="Tahoma" w:hAnsi="Tahoma" w:eastAsia="Times New Roman" w:cs="Tahoma"/>
        <w:color w:val="auto"/>
        <w:sz w:val="18"/>
      </w:rPr>
    </w:lvl>
    <w:lvl w:ilvl="6">
      <w:start w:val="1"/>
      <w:numFmt w:val="decimal"/>
      <w:isLgl/>
      <w:lvlText w:val="%1.%2.%3.%4.%5.%6.%7."/>
      <w:lvlJc w:val="left"/>
      <w:pPr>
        <w:ind w:left="2860" w:hanging="2520"/>
      </w:pPr>
      <w:rPr>
        <w:rFonts w:hint="default" w:ascii="Tahoma" w:hAnsi="Tahoma" w:eastAsia="Times New Roman" w:cs="Tahoma"/>
        <w:color w:val="auto"/>
        <w:sz w:val="18"/>
      </w:rPr>
    </w:lvl>
    <w:lvl w:ilvl="7">
      <w:start w:val="1"/>
      <w:numFmt w:val="decimal"/>
      <w:isLgl/>
      <w:lvlText w:val="%1.%2.%3.%4.%5.%6.%7.%8."/>
      <w:lvlJc w:val="left"/>
      <w:pPr>
        <w:ind w:left="3220" w:hanging="2880"/>
      </w:pPr>
      <w:rPr>
        <w:rFonts w:hint="default" w:ascii="Tahoma" w:hAnsi="Tahoma" w:eastAsia="Times New Roman" w:cs="Tahoma"/>
        <w:color w:val="auto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3220" w:hanging="2880"/>
      </w:pPr>
      <w:rPr>
        <w:rFonts w:hint="default" w:ascii="Tahoma" w:hAnsi="Tahoma" w:eastAsia="Times New Roman" w:cs="Tahoma"/>
        <w:color w:val="auto"/>
        <w:sz w:val="18"/>
      </w:rPr>
    </w:lvl>
  </w:abstractNum>
  <w:abstractNum w:abstractNumId="18" w15:restartNumberingAfterBreak="0">
    <w:nsid w:val="1D5C100D"/>
    <w:multiLevelType w:val="multilevel"/>
    <w:tmpl w:val="3BDE2BD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hint="default" w:ascii="Arial" w:hAnsi="Arial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4B603DB"/>
    <w:multiLevelType w:val="singleLevel"/>
    <w:tmpl w:val="6B343262"/>
    <w:lvl w:ilvl="0">
      <w:start w:val="1"/>
      <w:numFmt w:val="lowerLetter"/>
      <w:lvlText w:val="%1)"/>
      <w:lvlJc w:val="left"/>
      <w:pPr>
        <w:tabs>
          <w:tab w:val="num" w:pos="0"/>
        </w:tabs>
        <w:ind w:left="1276" w:hanging="360"/>
      </w:pPr>
      <w:rPr>
        <w:rFonts w:ascii="Tahoma" w:hAnsi="Tahoma" w:eastAsia="Times New Roman" w:cs="Tahoma"/>
        <w:sz w:val="18"/>
        <w:szCs w:val="18"/>
      </w:rPr>
    </w:lvl>
  </w:abstractNum>
  <w:abstractNum w:abstractNumId="20" w15:restartNumberingAfterBreak="0">
    <w:nsid w:val="27CA381F"/>
    <w:multiLevelType w:val="hybridMultilevel"/>
    <w:tmpl w:val="79D2E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B1169D"/>
    <w:multiLevelType w:val="multilevel"/>
    <w:tmpl w:val="970AC79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2CA33751"/>
    <w:multiLevelType w:val="multilevel"/>
    <w:tmpl w:val="97C4D9E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1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040" w:hanging="1800"/>
      </w:pPr>
      <w:rPr>
        <w:rFonts w:hint="default"/>
        <w:b/>
      </w:rPr>
    </w:lvl>
  </w:abstractNum>
  <w:abstractNum w:abstractNumId="23" w15:restartNumberingAfterBreak="0">
    <w:nsid w:val="33601BE5"/>
    <w:multiLevelType w:val="hybridMultilevel"/>
    <w:tmpl w:val="1CFAE470"/>
    <w:lvl w:ilvl="0" w:tplc="147E6460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Arial" w:cs="Tahoma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7AC7CE8"/>
    <w:multiLevelType w:val="multilevel"/>
    <w:tmpl w:val="37F04BF2"/>
    <w:lvl w:ilvl="0">
      <w:start w:val="2"/>
      <w:numFmt w:val="decimal"/>
      <w:lvlText w:val="%1"/>
      <w:lvlJc w:val="left"/>
      <w:pPr>
        <w:tabs>
          <w:tab w:val="num" w:pos="0"/>
        </w:tabs>
        <w:ind w:left="600" w:hanging="600"/>
      </w:pPr>
      <w:rPr>
        <w:rFonts w:hint="default" w:ascii="Tahoma" w:hAnsi="Tahoma" w:eastAsia="Times New Roman" w:cs="Tahoma"/>
        <w:sz w:val="18"/>
        <w:szCs w:val="18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00" w:hanging="600"/>
      </w:pPr>
      <w:rPr>
        <w:rFonts w:hint="default" w:ascii="Tahoma" w:hAnsi="Tahoma" w:eastAsia="Times New Roman" w:cs="Tahoma"/>
        <w:sz w:val="18"/>
        <w:szCs w:val="18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 w:ascii="Tahoma" w:hAnsi="Tahoma" w:eastAsia="Times New Roman" w:cs="Tahoma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 w:ascii="Tahoma" w:hAnsi="Tahoma" w:eastAsia="Times New Roman" w:cs="Tahoma"/>
        <w:b/>
        <w:color w:val="auto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 w:ascii="Tahoma" w:hAnsi="Tahoma" w:eastAsia="Times New Roman" w:cs="Tahoma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 w:ascii="Tahoma" w:hAnsi="Tahoma" w:eastAsia="Times New Roman" w:cs="Tahoma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 w:ascii="Tahoma" w:hAnsi="Tahoma" w:eastAsia="Times New Roman" w:cs="Tahoma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 w:ascii="Tahoma" w:hAnsi="Tahoma" w:eastAsia="Times New Roman" w:cs="Tahoma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 w:ascii="Tahoma" w:hAnsi="Tahoma" w:eastAsia="Times New Roman" w:cs="Tahoma"/>
        <w:sz w:val="18"/>
        <w:szCs w:val="18"/>
      </w:rPr>
    </w:lvl>
  </w:abstractNum>
  <w:abstractNum w:abstractNumId="25" w15:restartNumberingAfterBreak="0">
    <w:nsid w:val="4483098D"/>
    <w:multiLevelType w:val="multilevel"/>
    <w:tmpl w:val="2AD0E18C"/>
    <w:lvl w:ilvl="0">
      <w:start w:val="1"/>
      <w:numFmt w:val="decimal"/>
      <w:lvlText w:val="%1."/>
      <w:lvlJc w:val="left"/>
      <w:pPr>
        <w:tabs>
          <w:tab w:val="num" w:pos="709"/>
        </w:tabs>
        <w:ind w:left="70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053" w:hanging="60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9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98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7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4" w:hanging="1440"/>
      </w:pPr>
      <w:rPr>
        <w:rFonts w:hint="default"/>
        <w:b/>
      </w:rPr>
    </w:lvl>
  </w:abstractNum>
  <w:abstractNum w:abstractNumId="26" w15:restartNumberingAfterBreak="0">
    <w:nsid w:val="4D70C4E8"/>
    <w:multiLevelType w:val="hybridMultilevel"/>
    <w:tmpl w:val="809C8914"/>
    <w:lvl w:ilvl="0" w:tplc="4130597A">
      <w:start w:val="1"/>
      <w:numFmt w:val="lowerLetter"/>
      <w:lvlText w:val="%1)"/>
      <w:lvlJc w:val="left"/>
      <w:pPr>
        <w:ind w:left="720" w:hanging="360"/>
      </w:pPr>
    </w:lvl>
    <w:lvl w:ilvl="1" w:tplc="11261AE8">
      <w:start w:val="1"/>
      <w:numFmt w:val="lowerLetter"/>
      <w:lvlText w:val="%2."/>
      <w:lvlJc w:val="left"/>
      <w:pPr>
        <w:ind w:left="1440" w:hanging="360"/>
      </w:pPr>
    </w:lvl>
    <w:lvl w:ilvl="2" w:tplc="8A36BC9E">
      <w:start w:val="1"/>
      <w:numFmt w:val="lowerRoman"/>
      <w:lvlText w:val="%3."/>
      <w:lvlJc w:val="right"/>
      <w:pPr>
        <w:ind w:left="2160" w:hanging="180"/>
      </w:pPr>
    </w:lvl>
    <w:lvl w:ilvl="3" w:tplc="6B8E8FB2">
      <w:start w:val="1"/>
      <w:numFmt w:val="decimal"/>
      <w:lvlText w:val="%4."/>
      <w:lvlJc w:val="left"/>
      <w:pPr>
        <w:ind w:left="2880" w:hanging="360"/>
      </w:pPr>
    </w:lvl>
    <w:lvl w:ilvl="4" w:tplc="34D8A4B8">
      <w:start w:val="1"/>
      <w:numFmt w:val="lowerLetter"/>
      <w:lvlText w:val="%5."/>
      <w:lvlJc w:val="left"/>
      <w:pPr>
        <w:ind w:left="3600" w:hanging="360"/>
      </w:pPr>
    </w:lvl>
    <w:lvl w:ilvl="5" w:tplc="D0863D9C">
      <w:start w:val="1"/>
      <w:numFmt w:val="lowerRoman"/>
      <w:lvlText w:val="%6."/>
      <w:lvlJc w:val="right"/>
      <w:pPr>
        <w:ind w:left="4320" w:hanging="180"/>
      </w:pPr>
    </w:lvl>
    <w:lvl w:ilvl="6" w:tplc="0DA2677A">
      <w:start w:val="1"/>
      <w:numFmt w:val="decimal"/>
      <w:lvlText w:val="%7."/>
      <w:lvlJc w:val="left"/>
      <w:pPr>
        <w:ind w:left="5040" w:hanging="360"/>
      </w:pPr>
    </w:lvl>
    <w:lvl w:ilvl="7" w:tplc="3490BEC4">
      <w:start w:val="1"/>
      <w:numFmt w:val="lowerLetter"/>
      <w:lvlText w:val="%8."/>
      <w:lvlJc w:val="left"/>
      <w:pPr>
        <w:ind w:left="5760" w:hanging="360"/>
      </w:pPr>
    </w:lvl>
    <w:lvl w:ilvl="8" w:tplc="F160893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9612D"/>
    <w:multiLevelType w:val="hybridMultilevel"/>
    <w:tmpl w:val="4BE61B3A"/>
    <w:lvl w:ilvl="0" w:tplc="B4047A88">
      <w:start w:val="1"/>
      <w:numFmt w:val="lowerLetter"/>
      <w:lvlText w:val="%1)"/>
      <w:lvlJc w:val="left"/>
      <w:pPr>
        <w:ind w:left="14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140" w:hanging="360"/>
      </w:pPr>
    </w:lvl>
    <w:lvl w:ilvl="2" w:tplc="0416001B" w:tentative="1">
      <w:start w:val="1"/>
      <w:numFmt w:val="lowerRoman"/>
      <w:lvlText w:val="%3."/>
      <w:lvlJc w:val="right"/>
      <w:pPr>
        <w:ind w:left="2860" w:hanging="180"/>
      </w:pPr>
    </w:lvl>
    <w:lvl w:ilvl="3" w:tplc="0416000F" w:tentative="1">
      <w:start w:val="1"/>
      <w:numFmt w:val="decimal"/>
      <w:lvlText w:val="%4."/>
      <w:lvlJc w:val="left"/>
      <w:pPr>
        <w:ind w:left="3580" w:hanging="360"/>
      </w:pPr>
    </w:lvl>
    <w:lvl w:ilvl="4" w:tplc="04160019" w:tentative="1">
      <w:start w:val="1"/>
      <w:numFmt w:val="lowerLetter"/>
      <w:lvlText w:val="%5."/>
      <w:lvlJc w:val="left"/>
      <w:pPr>
        <w:ind w:left="4300" w:hanging="360"/>
      </w:pPr>
    </w:lvl>
    <w:lvl w:ilvl="5" w:tplc="0416001B" w:tentative="1">
      <w:start w:val="1"/>
      <w:numFmt w:val="lowerRoman"/>
      <w:lvlText w:val="%6."/>
      <w:lvlJc w:val="right"/>
      <w:pPr>
        <w:ind w:left="5020" w:hanging="180"/>
      </w:pPr>
    </w:lvl>
    <w:lvl w:ilvl="6" w:tplc="0416000F" w:tentative="1">
      <w:start w:val="1"/>
      <w:numFmt w:val="decimal"/>
      <w:lvlText w:val="%7."/>
      <w:lvlJc w:val="left"/>
      <w:pPr>
        <w:ind w:left="5740" w:hanging="360"/>
      </w:pPr>
    </w:lvl>
    <w:lvl w:ilvl="7" w:tplc="04160019" w:tentative="1">
      <w:start w:val="1"/>
      <w:numFmt w:val="lowerLetter"/>
      <w:lvlText w:val="%8."/>
      <w:lvlJc w:val="left"/>
      <w:pPr>
        <w:ind w:left="6460" w:hanging="360"/>
      </w:pPr>
    </w:lvl>
    <w:lvl w:ilvl="8" w:tplc="0416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8" w15:restartNumberingAfterBreak="0">
    <w:nsid w:val="53DA0B3C"/>
    <w:multiLevelType w:val="hybridMultilevel"/>
    <w:tmpl w:val="4B94CA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301071"/>
    <w:multiLevelType w:val="hybridMultilevel"/>
    <w:tmpl w:val="349E0F8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7D3453"/>
    <w:multiLevelType w:val="hybridMultilevel"/>
    <w:tmpl w:val="DA50DCA8"/>
    <w:lvl w:ilvl="0" w:tplc="00000007">
      <w:start w:val="1"/>
      <w:numFmt w:val="lowerLetter"/>
      <w:lvlText w:val="%1)"/>
      <w:lvlJc w:val="left"/>
      <w:pPr>
        <w:ind w:left="720" w:hanging="360"/>
      </w:pPr>
      <w:rPr>
        <w:rFonts w:hint="default" w:eastAsia="Tahoma" w:cs="Tahoma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75E06"/>
    <w:multiLevelType w:val="hybridMultilevel"/>
    <w:tmpl w:val="A38E08D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3361F"/>
    <w:multiLevelType w:val="multilevel"/>
    <w:tmpl w:val="16668CEA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  <w:b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33" w15:restartNumberingAfterBreak="0">
    <w:nsid w:val="69B51446"/>
    <w:multiLevelType w:val="hybridMultilevel"/>
    <w:tmpl w:val="F86CEE6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B04DC9"/>
    <w:multiLevelType w:val="hybridMultilevel"/>
    <w:tmpl w:val="BD2600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85989"/>
    <w:multiLevelType w:val="hybridMultilevel"/>
    <w:tmpl w:val="E2B60C22"/>
    <w:lvl w:ilvl="0" w:tplc="253A746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5" w:hanging="360"/>
      </w:pPr>
    </w:lvl>
    <w:lvl w:ilvl="2" w:tplc="0416001B" w:tentative="1">
      <w:start w:val="1"/>
      <w:numFmt w:val="lowerRoman"/>
      <w:lvlText w:val="%3."/>
      <w:lvlJc w:val="right"/>
      <w:pPr>
        <w:ind w:left="2145" w:hanging="180"/>
      </w:pPr>
    </w:lvl>
    <w:lvl w:ilvl="3" w:tplc="0416000F" w:tentative="1">
      <w:start w:val="1"/>
      <w:numFmt w:val="decimal"/>
      <w:lvlText w:val="%4."/>
      <w:lvlJc w:val="left"/>
      <w:pPr>
        <w:ind w:left="2865" w:hanging="360"/>
      </w:pPr>
    </w:lvl>
    <w:lvl w:ilvl="4" w:tplc="04160019" w:tentative="1">
      <w:start w:val="1"/>
      <w:numFmt w:val="lowerLetter"/>
      <w:lvlText w:val="%5."/>
      <w:lvlJc w:val="left"/>
      <w:pPr>
        <w:ind w:left="3585" w:hanging="360"/>
      </w:pPr>
    </w:lvl>
    <w:lvl w:ilvl="5" w:tplc="0416001B" w:tentative="1">
      <w:start w:val="1"/>
      <w:numFmt w:val="lowerRoman"/>
      <w:lvlText w:val="%6."/>
      <w:lvlJc w:val="right"/>
      <w:pPr>
        <w:ind w:left="4305" w:hanging="180"/>
      </w:pPr>
    </w:lvl>
    <w:lvl w:ilvl="6" w:tplc="0416000F" w:tentative="1">
      <w:start w:val="1"/>
      <w:numFmt w:val="decimal"/>
      <w:lvlText w:val="%7."/>
      <w:lvlJc w:val="left"/>
      <w:pPr>
        <w:ind w:left="5025" w:hanging="360"/>
      </w:pPr>
    </w:lvl>
    <w:lvl w:ilvl="7" w:tplc="04160019" w:tentative="1">
      <w:start w:val="1"/>
      <w:numFmt w:val="lowerLetter"/>
      <w:lvlText w:val="%8."/>
      <w:lvlJc w:val="left"/>
      <w:pPr>
        <w:ind w:left="5745" w:hanging="360"/>
      </w:pPr>
    </w:lvl>
    <w:lvl w:ilvl="8" w:tplc="0416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6" w15:restartNumberingAfterBreak="0">
    <w:nsid w:val="70512293"/>
    <w:multiLevelType w:val="multilevel"/>
    <w:tmpl w:val="353ED738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  <w:b/>
        <w:color w:val="000000"/>
      </w:rPr>
    </w:lvl>
    <w:lvl w:ilvl="1">
      <w:start w:val="4"/>
      <w:numFmt w:val="decimal"/>
      <w:lvlText w:val="%1.%2."/>
      <w:lvlJc w:val="left"/>
      <w:pPr>
        <w:ind w:left="1006" w:hanging="900"/>
      </w:pPr>
      <w:rPr>
        <w:rFonts w:hint="default"/>
        <w:b/>
        <w:color w:val="000000"/>
      </w:rPr>
    </w:lvl>
    <w:lvl w:ilvl="2">
      <w:start w:val="2"/>
      <w:numFmt w:val="decimal"/>
      <w:lvlText w:val="%1.%2.%3."/>
      <w:lvlJc w:val="left"/>
      <w:pPr>
        <w:ind w:left="1112" w:hanging="900"/>
      </w:pPr>
      <w:rPr>
        <w:rFonts w:hint="default"/>
        <w:b/>
        <w:color w:val="000000"/>
      </w:rPr>
    </w:lvl>
    <w:lvl w:ilvl="3">
      <w:start w:val="2"/>
      <w:numFmt w:val="decimal"/>
      <w:lvlText w:val="%1.%2.%3.%4."/>
      <w:lvlJc w:val="left"/>
      <w:pPr>
        <w:ind w:left="1398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50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97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207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2542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2648" w:hanging="1800"/>
      </w:pPr>
      <w:rPr>
        <w:rFonts w:hint="default"/>
        <w:b/>
        <w:color w:val="000000"/>
      </w:rPr>
    </w:lvl>
  </w:abstractNum>
  <w:abstractNum w:abstractNumId="37" w15:restartNumberingAfterBreak="0">
    <w:nsid w:val="7AC527D0"/>
    <w:multiLevelType w:val="hybridMultilevel"/>
    <w:tmpl w:val="135ACE00"/>
    <w:lvl w:ilvl="0" w:tplc="0CD21C88">
      <w:start w:val="1"/>
      <w:numFmt w:val="lowerLetter"/>
      <w:lvlText w:val="%1)"/>
      <w:lvlJc w:val="left"/>
      <w:pPr>
        <w:ind w:left="720" w:hanging="360"/>
      </w:pPr>
      <w:rPr>
        <w:rFonts w:hint="default" w:cs="Arial"/>
        <w:color w:val="221F1F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603309">
    <w:abstractNumId w:val="26"/>
  </w:num>
  <w:num w:numId="2" w16cid:durableId="1857500188">
    <w:abstractNumId w:val="0"/>
  </w:num>
  <w:num w:numId="3" w16cid:durableId="560992281">
    <w:abstractNumId w:val="1"/>
  </w:num>
  <w:num w:numId="4" w16cid:durableId="227109741">
    <w:abstractNumId w:val="2"/>
  </w:num>
  <w:num w:numId="5" w16cid:durableId="1755319749">
    <w:abstractNumId w:val="3"/>
  </w:num>
  <w:num w:numId="6" w16cid:durableId="1139417842">
    <w:abstractNumId w:val="4"/>
  </w:num>
  <w:num w:numId="7" w16cid:durableId="1667783527">
    <w:abstractNumId w:val="5"/>
  </w:num>
  <w:num w:numId="8" w16cid:durableId="2140299705">
    <w:abstractNumId w:val="6"/>
  </w:num>
  <w:num w:numId="9" w16cid:durableId="529034455">
    <w:abstractNumId w:val="7"/>
  </w:num>
  <w:num w:numId="10" w16cid:durableId="1895505940">
    <w:abstractNumId w:val="8"/>
  </w:num>
  <w:num w:numId="11" w16cid:durableId="1741169693">
    <w:abstractNumId w:val="9"/>
  </w:num>
  <w:num w:numId="12" w16cid:durableId="175120199">
    <w:abstractNumId w:val="10"/>
  </w:num>
  <w:num w:numId="13" w16cid:durableId="347176189">
    <w:abstractNumId w:val="11"/>
  </w:num>
  <w:num w:numId="14" w16cid:durableId="618490550">
    <w:abstractNumId w:val="12"/>
  </w:num>
  <w:num w:numId="15" w16cid:durableId="1320883258">
    <w:abstractNumId w:val="29"/>
  </w:num>
  <w:num w:numId="16" w16cid:durableId="2056274527">
    <w:abstractNumId w:val="19"/>
  </w:num>
  <w:num w:numId="17" w16cid:durableId="208996101">
    <w:abstractNumId w:val="13"/>
  </w:num>
  <w:num w:numId="18" w16cid:durableId="1408766042">
    <w:abstractNumId w:val="24"/>
  </w:num>
  <w:num w:numId="19" w16cid:durableId="1713529674">
    <w:abstractNumId w:val="25"/>
  </w:num>
  <w:num w:numId="20" w16cid:durableId="1552690598">
    <w:abstractNumId w:val="17"/>
  </w:num>
  <w:num w:numId="21" w16cid:durableId="1453476758">
    <w:abstractNumId w:val="30"/>
  </w:num>
  <w:num w:numId="22" w16cid:durableId="1313605958">
    <w:abstractNumId w:val="21"/>
  </w:num>
  <w:num w:numId="23" w16cid:durableId="1351881959">
    <w:abstractNumId w:val="37"/>
  </w:num>
  <w:num w:numId="24" w16cid:durableId="1233009198">
    <w:abstractNumId w:val="27"/>
  </w:num>
  <w:num w:numId="25" w16cid:durableId="179469699">
    <w:abstractNumId w:val="15"/>
  </w:num>
  <w:num w:numId="26" w16cid:durableId="728579298">
    <w:abstractNumId w:val="31"/>
  </w:num>
  <w:num w:numId="27" w16cid:durableId="1347290366">
    <w:abstractNumId w:val="34"/>
  </w:num>
  <w:num w:numId="28" w16cid:durableId="25298318">
    <w:abstractNumId w:val="32"/>
  </w:num>
  <w:num w:numId="29" w16cid:durableId="99180262">
    <w:abstractNumId w:val="20"/>
  </w:num>
  <w:num w:numId="30" w16cid:durableId="397825487">
    <w:abstractNumId w:val="28"/>
  </w:num>
  <w:num w:numId="31" w16cid:durableId="809635527">
    <w:abstractNumId w:val="23"/>
  </w:num>
  <w:num w:numId="32" w16cid:durableId="2129541105">
    <w:abstractNumId w:val="35"/>
  </w:num>
  <w:num w:numId="33" w16cid:durableId="763571974">
    <w:abstractNumId w:val="22"/>
  </w:num>
  <w:num w:numId="34" w16cid:durableId="1393193083">
    <w:abstractNumId w:val="14"/>
  </w:num>
  <w:num w:numId="35" w16cid:durableId="236524284">
    <w:abstractNumId w:val="36"/>
  </w:num>
  <w:num w:numId="36" w16cid:durableId="2135368660">
    <w:abstractNumId w:val="16"/>
  </w:num>
  <w:num w:numId="37" w16cid:durableId="202058298">
    <w:abstractNumId w:val="18"/>
  </w:num>
  <w:num w:numId="38" w16cid:durableId="100120541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AE1"/>
    <w:rsid w:val="00006F39"/>
    <w:rsid w:val="000101EC"/>
    <w:rsid w:val="00011357"/>
    <w:rsid w:val="00013FD6"/>
    <w:rsid w:val="0001597C"/>
    <w:rsid w:val="000307A4"/>
    <w:rsid w:val="000504F7"/>
    <w:rsid w:val="00055111"/>
    <w:rsid w:val="0005791D"/>
    <w:rsid w:val="00065391"/>
    <w:rsid w:val="00074793"/>
    <w:rsid w:val="00081AEC"/>
    <w:rsid w:val="000A0679"/>
    <w:rsid w:val="000B07E5"/>
    <w:rsid w:val="000C55B3"/>
    <w:rsid w:val="000E01E3"/>
    <w:rsid w:val="001036A8"/>
    <w:rsid w:val="00124EC0"/>
    <w:rsid w:val="0012530C"/>
    <w:rsid w:val="00127780"/>
    <w:rsid w:val="00144BD1"/>
    <w:rsid w:val="001529AF"/>
    <w:rsid w:val="0017122B"/>
    <w:rsid w:val="00172807"/>
    <w:rsid w:val="00175547"/>
    <w:rsid w:val="001804F7"/>
    <w:rsid w:val="00180A3E"/>
    <w:rsid w:val="00192A52"/>
    <w:rsid w:val="001A29F5"/>
    <w:rsid w:val="001A58DF"/>
    <w:rsid w:val="001C3DA0"/>
    <w:rsid w:val="001C5547"/>
    <w:rsid w:val="001C68A9"/>
    <w:rsid w:val="001C78A7"/>
    <w:rsid w:val="001D60D9"/>
    <w:rsid w:val="001E4749"/>
    <w:rsid w:val="001E562C"/>
    <w:rsid w:val="001F0363"/>
    <w:rsid w:val="00210543"/>
    <w:rsid w:val="00224F4F"/>
    <w:rsid w:val="00233FF3"/>
    <w:rsid w:val="00235AC4"/>
    <w:rsid w:val="00251FF7"/>
    <w:rsid w:val="002520D6"/>
    <w:rsid w:val="00257479"/>
    <w:rsid w:val="0027205E"/>
    <w:rsid w:val="00273DAF"/>
    <w:rsid w:val="00291F9C"/>
    <w:rsid w:val="002A0808"/>
    <w:rsid w:val="002A7976"/>
    <w:rsid w:val="002B0BA8"/>
    <w:rsid w:val="002D10D1"/>
    <w:rsid w:val="002E0C6A"/>
    <w:rsid w:val="002E6DFB"/>
    <w:rsid w:val="002F244A"/>
    <w:rsid w:val="003113B7"/>
    <w:rsid w:val="00312AB1"/>
    <w:rsid w:val="00312EF9"/>
    <w:rsid w:val="0031380D"/>
    <w:rsid w:val="003153F5"/>
    <w:rsid w:val="00315926"/>
    <w:rsid w:val="00317B0A"/>
    <w:rsid w:val="00317E10"/>
    <w:rsid w:val="0032088C"/>
    <w:rsid w:val="00322565"/>
    <w:rsid w:val="00332111"/>
    <w:rsid w:val="00333B31"/>
    <w:rsid w:val="00336FC2"/>
    <w:rsid w:val="0035307D"/>
    <w:rsid w:val="003548B3"/>
    <w:rsid w:val="0036369F"/>
    <w:rsid w:val="003909F6"/>
    <w:rsid w:val="003961C7"/>
    <w:rsid w:val="003A0CD1"/>
    <w:rsid w:val="003A0EDC"/>
    <w:rsid w:val="003B0F44"/>
    <w:rsid w:val="003E1DC3"/>
    <w:rsid w:val="003E765D"/>
    <w:rsid w:val="003F4D8B"/>
    <w:rsid w:val="0041083D"/>
    <w:rsid w:val="00436D21"/>
    <w:rsid w:val="00457C7B"/>
    <w:rsid w:val="00464194"/>
    <w:rsid w:val="004654A7"/>
    <w:rsid w:val="00465A21"/>
    <w:rsid w:val="00472F28"/>
    <w:rsid w:val="00473E6F"/>
    <w:rsid w:val="00484378"/>
    <w:rsid w:val="00495FB2"/>
    <w:rsid w:val="004A6733"/>
    <w:rsid w:val="004A7BBA"/>
    <w:rsid w:val="004B14F6"/>
    <w:rsid w:val="004C1239"/>
    <w:rsid w:val="004C676C"/>
    <w:rsid w:val="004C7FA3"/>
    <w:rsid w:val="004F1CB9"/>
    <w:rsid w:val="004F40A2"/>
    <w:rsid w:val="005047E5"/>
    <w:rsid w:val="00505726"/>
    <w:rsid w:val="0051388E"/>
    <w:rsid w:val="005142BB"/>
    <w:rsid w:val="0052363B"/>
    <w:rsid w:val="00524B95"/>
    <w:rsid w:val="00545B79"/>
    <w:rsid w:val="00547804"/>
    <w:rsid w:val="00547B7B"/>
    <w:rsid w:val="00557AE7"/>
    <w:rsid w:val="00566F41"/>
    <w:rsid w:val="005734D5"/>
    <w:rsid w:val="00586970"/>
    <w:rsid w:val="005942A2"/>
    <w:rsid w:val="0059456A"/>
    <w:rsid w:val="00596E68"/>
    <w:rsid w:val="0059760C"/>
    <w:rsid w:val="00597DE3"/>
    <w:rsid w:val="005A6AE1"/>
    <w:rsid w:val="005B18CF"/>
    <w:rsid w:val="005B59A7"/>
    <w:rsid w:val="005D1D31"/>
    <w:rsid w:val="005D64AA"/>
    <w:rsid w:val="005F0B87"/>
    <w:rsid w:val="005F5ED9"/>
    <w:rsid w:val="0061583A"/>
    <w:rsid w:val="00615AC3"/>
    <w:rsid w:val="00621BB0"/>
    <w:rsid w:val="00624128"/>
    <w:rsid w:val="00626484"/>
    <w:rsid w:val="00626B62"/>
    <w:rsid w:val="00626C42"/>
    <w:rsid w:val="00633D1E"/>
    <w:rsid w:val="00653A92"/>
    <w:rsid w:val="006622AD"/>
    <w:rsid w:val="00672E68"/>
    <w:rsid w:val="006949AD"/>
    <w:rsid w:val="00696596"/>
    <w:rsid w:val="00697D2F"/>
    <w:rsid w:val="006B79A3"/>
    <w:rsid w:val="006C6190"/>
    <w:rsid w:val="006C6A1A"/>
    <w:rsid w:val="006E76B7"/>
    <w:rsid w:val="006F028E"/>
    <w:rsid w:val="006F680D"/>
    <w:rsid w:val="006F7580"/>
    <w:rsid w:val="00700292"/>
    <w:rsid w:val="00701668"/>
    <w:rsid w:val="0070232A"/>
    <w:rsid w:val="007024E0"/>
    <w:rsid w:val="00704C0F"/>
    <w:rsid w:val="00726903"/>
    <w:rsid w:val="00733091"/>
    <w:rsid w:val="007376FA"/>
    <w:rsid w:val="0074110A"/>
    <w:rsid w:val="007533FF"/>
    <w:rsid w:val="0079369A"/>
    <w:rsid w:val="007A0B83"/>
    <w:rsid w:val="007A2F0A"/>
    <w:rsid w:val="007B0087"/>
    <w:rsid w:val="007B0C12"/>
    <w:rsid w:val="007B5154"/>
    <w:rsid w:val="007C15BB"/>
    <w:rsid w:val="007C2F78"/>
    <w:rsid w:val="007C4192"/>
    <w:rsid w:val="007D1FA8"/>
    <w:rsid w:val="007E2139"/>
    <w:rsid w:val="0081066C"/>
    <w:rsid w:val="008119B8"/>
    <w:rsid w:val="0081605B"/>
    <w:rsid w:val="0082564D"/>
    <w:rsid w:val="00827D49"/>
    <w:rsid w:val="00842C4D"/>
    <w:rsid w:val="00847570"/>
    <w:rsid w:val="00847C8A"/>
    <w:rsid w:val="008872A2"/>
    <w:rsid w:val="00891AA8"/>
    <w:rsid w:val="008943B0"/>
    <w:rsid w:val="008A44C0"/>
    <w:rsid w:val="008C025A"/>
    <w:rsid w:val="008C259C"/>
    <w:rsid w:val="008C42F2"/>
    <w:rsid w:val="008D5FC0"/>
    <w:rsid w:val="00911A47"/>
    <w:rsid w:val="00922891"/>
    <w:rsid w:val="00937E89"/>
    <w:rsid w:val="0094704D"/>
    <w:rsid w:val="00953277"/>
    <w:rsid w:val="009617B2"/>
    <w:rsid w:val="00973BEA"/>
    <w:rsid w:val="00975115"/>
    <w:rsid w:val="0099406A"/>
    <w:rsid w:val="009B529B"/>
    <w:rsid w:val="009B7736"/>
    <w:rsid w:val="009D0A3A"/>
    <w:rsid w:val="009D0A7D"/>
    <w:rsid w:val="009D3B62"/>
    <w:rsid w:val="009E0BB5"/>
    <w:rsid w:val="009E0E76"/>
    <w:rsid w:val="009E2832"/>
    <w:rsid w:val="009F79DE"/>
    <w:rsid w:val="00A12042"/>
    <w:rsid w:val="00A12262"/>
    <w:rsid w:val="00A1533C"/>
    <w:rsid w:val="00A25002"/>
    <w:rsid w:val="00A33EB3"/>
    <w:rsid w:val="00A3466D"/>
    <w:rsid w:val="00A47EAE"/>
    <w:rsid w:val="00A5270A"/>
    <w:rsid w:val="00A63F7A"/>
    <w:rsid w:val="00A67A46"/>
    <w:rsid w:val="00A766E6"/>
    <w:rsid w:val="00A81FB7"/>
    <w:rsid w:val="00A83241"/>
    <w:rsid w:val="00A85F86"/>
    <w:rsid w:val="00A9561E"/>
    <w:rsid w:val="00A96D33"/>
    <w:rsid w:val="00AA75D8"/>
    <w:rsid w:val="00AB6BB8"/>
    <w:rsid w:val="00AC6582"/>
    <w:rsid w:val="00AD0F73"/>
    <w:rsid w:val="00AD18F5"/>
    <w:rsid w:val="00AD67EA"/>
    <w:rsid w:val="00AE7B38"/>
    <w:rsid w:val="00AF27C2"/>
    <w:rsid w:val="00B02FEB"/>
    <w:rsid w:val="00B112AC"/>
    <w:rsid w:val="00B1383E"/>
    <w:rsid w:val="00B267CB"/>
    <w:rsid w:val="00B37760"/>
    <w:rsid w:val="00B40EEE"/>
    <w:rsid w:val="00B41822"/>
    <w:rsid w:val="00B557D7"/>
    <w:rsid w:val="00B60445"/>
    <w:rsid w:val="00B72682"/>
    <w:rsid w:val="00B728B4"/>
    <w:rsid w:val="00B80014"/>
    <w:rsid w:val="00B847C7"/>
    <w:rsid w:val="00B90DD2"/>
    <w:rsid w:val="00B95840"/>
    <w:rsid w:val="00BA5D0D"/>
    <w:rsid w:val="00BB36B6"/>
    <w:rsid w:val="00BD5EB2"/>
    <w:rsid w:val="00BD68B6"/>
    <w:rsid w:val="00BD6EAB"/>
    <w:rsid w:val="00BE6D7D"/>
    <w:rsid w:val="00C045A3"/>
    <w:rsid w:val="00C13556"/>
    <w:rsid w:val="00C16203"/>
    <w:rsid w:val="00C2509B"/>
    <w:rsid w:val="00C3311F"/>
    <w:rsid w:val="00C37E32"/>
    <w:rsid w:val="00C51BCA"/>
    <w:rsid w:val="00C524FC"/>
    <w:rsid w:val="00C53514"/>
    <w:rsid w:val="00C74049"/>
    <w:rsid w:val="00C8719E"/>
    <w:rsid w:val="00C9394D"/>
    <w:rsid w:val="00C93D9A"/>
    <w:rsid w:val="00C9436A"/>
    <w:rsid w:val="00CA14DD"/>
    <w:rsid w:val="00CB1FB1"/>
    <w:rsid w:val="00CB4A2B"/>
    <w:rsid w:val="00CB7C9C"/>
    <w:rsid w:val="00CC4228"/>
    <w:rsid w:val="00CD2DE4"/>
    <w:rsid w:val="00CD7E84"/>
    <w:rsid w:val="00CE239F"/>
    <w:rsid w:val="00CE3B0D"/>
    <w:rsid w:val="00D074D0"/>
    <w:rsid w:val="00D246E4"/>
    <w:rsid w:val="00D41850"/>
    <w:rsid w:val="00D42BD8"/>
    <w:rsid w:val="00D6457F"/>
    <w:rsid w:val="00D648B1"/>
    <w:rsid w:val="00D70E6D"/>
    <w:rsid w:val="00D77079"/>
    <w:rsid w:val="00DA37B7"/>
    <w:rsid w:val="00DB3E52"/>
    <w:rsid w:val="00DB53B7"/>
    <w:rsid w:val="00DC132C"/>
    <w:rsid w:val="00DE31B0"/>
    <w:rsid w:val="00DE4272"/>
    <w:rsid w:val="00DE48EC"/>
    <w:rsid w:val="00E0521D"/>
    <w:rsid w:val="00E0658C"/>
    <w:rsid w:val="00E17AD2"/>
    <w:rsid w:val="00E21062"/>
    <w:rsid w:val="00E316D4"/>
    <w:rsid w:val="00E341C6"/>
    <w:rsid w:val="00E47E23"/>
    <w:rsid w:val="00E72FBF"/>
    <w:rsid w:val="00E77D44"/>
    <w:rsid w:val="00E81E36"/>
    <w:rsid w:val="00E83C3C"/>
    <w:rsid w:val="00E84910"/>
    <w:rsid w:val="00E8703C"/>
    <w:rsid w:val="00EA70C6"/>
    <w:rsid w:val="00EB1A83"/>
    <w:rsid w:val="00EB2A0A"/>
    <w:rsid w:val="00EB2D89"/>
    <w:rsid w:val="00EB33A9"/>
    <w:rsid w:val="00ED4213"/>
    <w:rsid w:val="00EE5FAF"/>
    <w:rsid w:val="00EF2B7B"/>
    <w:rsid w:val="00F14959"/>
    <w:rsid w:val="00F2260C"/>
    <w:rsid w:val="00F22972"/>
    <w:rsid w:val="00F32625"/>
    <w:rsid w:val="00F3313E"/>
    <w:rsid w:val="00F42726"/>
    <w:rsid w:val="00F4300D"/>
    <w:rsid w:val="00F46E4A"/>
    <w:rsid w:val="00F530E3"/>
    <w:rsid w:val="00F76205"/>
    <w:rsid w:val="00F76762"/>
    <w:rsid w:val="00F81D7A"/>
    <w:rsid w:val="00F87B69"/>
    <w:rsid w:val="00F92C38"/>
    <w:rsid w:val="00F933EB"/>
    <w:rsid w:val="00F950C1"/>
    <w:rsid w:val="00F9647C"/>
    <w:rsid w:val="00F97279"/>
    <w:rsid w:val="00FA198B"/>
    <w:rsid w:val="00FB0A91"/>
    <w:rsid w:val="00FE4E7E"/>
    <w:rsid w:val="00FF3CC9"/>
    <w:rsid w:val="00FF4532"/>
    <w:rsid w:val="00FF5D50"/>
    <w:rsid w:val="01B45481"/>
    <w:rsid w:val="01D17BF4"/>
    <w:rsid w:val="025C9E91"/>
    <w:rsid w:val="02864578"/>
    <w:rsid w:val="0296AA7A"/>
    <w:rsid w:val="031A1BEA"/>
    <w:rsid w:val="0344CBDD"/>
    <w:rsid w:val="03921669"/>
    <w:rsid w:val="0402A447"/>
    <w:rsid w:val="04892E03"/>
    <w:rsid w:val="085884A8"/>
    <w:rsid w:val="08818729"/>
    <w:rsid w:val="095BAA72"/>
    <w:rsid w:val="0971F590"/>
    <w:rsid w:val="0A8CBEF2"/>
    <w:rsid w:val="0B4AAB6C"/>
    <w:rsid w:val="0B58ACEF"/>
    <w:rsid w:val="0C1D0C17"/>
    <w:rsid w:val="0CE78D77"/>
    <w:rsid w:val="0E4DD3C4"/>
    <w:rsid w:val="114701C6"/>
    <w:rsid w:val="129C28D6"/>
    <w:rsid w:val="132C4B01"/>
    <w:rsid w:val="139F29E3"/>
    <w:rsid w:val="139F469F"/>
    <w:rsid w:val="155C5E30"/>
    <w:rsid w:val="15BAC8FC"/>
    <w:rsid w:val="1733CC02"/>
    <w:rsid w:val="17F038D5"/>
    <w:rsid w:val="1A153606"/>
    <w:rsid w:val="1B1D0C1D"/>
    <w:rsid w:val="1C324F13"/>
    <w:rsid w:val="1C5DA511"/>
    <w:rsid w:val="1CABC644"/>
    <w:rsid w:val="1D0F9E75"/>
    <w:rsid w:val="1D130A98"/>
    <w:rsid w:val="20C78B5A"/>
    <w:rsid w:val="2315C0B6"/>
    <w:rsid w:val="23A128B3"/>
    <w:rsid w:val="23B673AE"/>
    <w:rsid w:val="23D14971"/>
    <w:rsid w:val="247AFD70"/>
    <w:rsid w:val="26AA134E"/>
    <w:rsid w:val="277F7203"/>
    <w:rsid w:val="27904048"/>
    <w:rsid w:val="289CF169"/>
    <w:rsid w:val="29A887E8"/>
    <w:rsid w:val="2A1AA320"/>
    <w:rsid w:val="2B528536"/>
    <w:rsid w:val="2B94D893"/>
    <w:rsid w:val="2D393114"/>
    <w:rsid w:val="2DC70E60"/>
    <w:rsid w:val="2E1FD50C"/>
    <w:rsid w:val="2E255F70"/>
    <w:rsid w:val="2E2B12F3"/>
    <w:rsid w:val="2EA022A3"/>
    <w:rsid w:val="30CF5DBD"/>
    <w:rsid w:val="30F28079"/>
    <w:rsid w:val="3113D84B"/>
    <w:rsid w:val="323B2806"/>
    <w:rsid w:val="3360A918"/>
    <w:rsid w:val="338E078D"/>
    <w:rsid w:val="34B71F82"/>
    <w:rsid w:val="3874CFCD"/>
    <w:rsid w:val="38876441"/>
    <w:rsid w:val="3A297283"/>
    <w:rsid w:val="3A85FE49"/>
    <w:rsid w:val="3C4495F5"/>
    <w:rsid w:val="3F134AEB"/>
    <w:rsid w:val="3F1CB0EC"/>
    <w:rsid w:val="4061186C"/>
    <w:rsid w:val="4089F149"/>
    <w:rsid w:val="40E76131"/>
    <w:rsid w:val="410A775A"/>
    <w:rsid w:val="4220E2FE"/>
    <w:rsid w:val="42DA41F2"/>
    <w:rsid w:val="43146789"/>
    <w:rsid w:val="437D4F02"/>
    <w:rsid w:val="4475AD58"/>
    <w:rsid w:val="45104213"/>
    <w:rsid w:val="45C601B1"/>
    <w:rsid w:val="4664BF71"/>
    <w:rsid w:val="47B76AFF"/>
    <w:rsid w:val="47CF981E"/>
    <w:rsid w:val="482C7964"/>
    <w:rsid w:val="4877DC9D"/>
    <w:rsid w:val="4956D2DC"/>
    <w:rsid w:val="49659330"/>
    <w:rsid w:val="49A34D74"/>
    <w:rsid w:val="49ACFAF3"/>
    <w:rsid w:val="4CC6359A"/>
    <w:rsid w:val="4D19EFCC"/>
    <w:rsid w:val="4D661232"/>
    <w:rsid w:val="4D77F2B8"/>
    <w:rsid w:val="4D8B89DD"/>
    <w:rsid w:val="4FC006AF"/>
    <w:rsid w:val="502F2B72"/>
    <w:rsid w:val="50986350"/>
    <w:rsid w:val="51643403"/>
    <w:rsid w:val="518260F9"/>
    <w:rsid w:val="53384719"/>
    <w:rsid w:val="538D0CAE"/>
    <w:rsid w:val="53D80544"/>
    <w:rsid w:val="542D4F49"/>
    <w:rsid w:val="5491CBF8"/>
    <w:rsid w:val="54A76CA7"/>
    <w:rsid w:val="54D27075"/>
    <w:rsid w:val="5519CE67"/>
    <w:rsid w:val="555627A5"/>
    <w:rsid w:val="5694ACD7"/>
    <w:rsid w:val="56D1904C"/>
    <w:rsid w:val="57A7B95B"/>
    <w:rsid w:val="58F4C53D"/>
    <w:rsid w:val="590AE428"/>
    <w:rsid w:val="5A2DB873"/>
    <w:rsid w:val="5AB92D5B"/>
    <w:rsid w:val="5CE3D7AA"/>
    <w:rsid w:val="5D361486"/>
    <w:rsid w:val="5D9E0F8F"/>
    <w:rsid w:val="5E23D620"/>
    <w:rsid w:val="5E3B52A0"/>
    <w:rsid w:val="608C9A76"/>
    <w:rsid w:val="62D49C58"/>
    <w:rsid w:val="648E4CB8"/>
    <w:rsid w:val="64AA5FB3"/>
    <w:rsid w:val="64C674C7"/>
    <w:rsid w:val="6633D549"/>
    <w:rsid w:val="668A821B"/>
    <w:rsid w:val="66E84B83"/>
    <w:rsid w:val="68021783"/>
    <w:rsid w:val="6878DC9E"/>
    <w:rsid w:val="699F6B94"/>
    <w:rsid w:val="6C166FD0"/>
    <w:rsid w:val="6C16EA13"/>
    <w:rsid w:val="6D0EBE6D"/>
    <w:rsid w:val="6F722F84"/>
    <w:rsid w:val="711405D2"/>
    <w:rsid w:val="716BD665"/>
    <w:rsid w:val="721C9D05"/>
    <w:rsid w:val="72AF546C"/>
    <w:rsid w:val="730E6D63"/>
    <w:rsid w:val="73A161EA"/>
    <w:rsid w:val="73E59DED"/>
    <w:rsid w:val="754E5DA7"/>
    <w:rsid w:val="75E4DC29"/>
    <w:rsid w:val="76D7AB72"/>
    <w:rsid w:val="77649C6F"/>
    <w:rsid w:val="7A45ADBA"/>
    <w:rsid w:val="7B784F36"/>
    <w:rsid w:val="7EF83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223569"/>
  <w15:docId w15:val="{F4B7E5AB-3EE5-42B5-A43F-412E8053D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548B3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3548B3"/>
    <w:pPr>
      <w:keepNext/>
      <w:tabs>
        <w:tab w:val="num" w:pos="0"/>
      </w:tabs>
      <w:outlineLvl w:val="0"/>
    </w:pPr>
    <w:rPr>
      <w:sz w:val="36"/>
      <w:szCs w:val="36"/>
      <w:u w:val="single"/>
    </w:rPr>
  </w:style>
  <w:style w:type="paragraph" w:styleId="Ttulo2">
    <w:name w:val="heading 2"/>
    <w:basedOn w:val="Normal"/>
    <w:next w:val="Normal"/>
    <w:qFormat/>
    <w:rsid w:val="003548B3"/>
    <w:pPr>
      <w:keepNext/>
      <w:tabs>
        <w:tab w:val="num" w:pos="0"/>
      </w:tabs>
      <w:outlineLvl w:val="1"/>
    </w:pPr>
    <w:rPr>
      <w:b/>
      <w:bCs/>
      <w:smallCaps/>
      <w:sz w:val="36"/>
      <w:szCs w:val="36"/>
      <w:u w:val="single"/>
    </w:rPr>
  </w:style>
  <w:style w:type="paragraph" w:styleId="Ttulo3">
    <w:name w:val="heading 3"/>
    <w:basedOn w:val="Normal"/>
    <w:next w:val="Normal"/>
    <w:qFormat/>
    <w:rsid w:val="003548B3"/>
    <w:pPr>
      <w:keepNext/>
      <w:tabs>
        <w:tab w:val="num" w:pos="720"/>
      </w:tabs>
      <w:ind w:left="720" w:hanging="432"/>
      <w:outlineLvl w:val="2"/>
    </w:pPr>
    <w:rPr>
      <w:b/>
      <w:bCs/>
      <w:sz w:val="40"/>
      <w:szCs w:val="40"/>
    </w:rPr>
  </w:style>
  <w:style w:type="paragraph" w:styleId="Ttulo4">
    <w:name w:val="heading 4"/>
    <w:basedOn w:val="Normal"/>
    <w:next w:val="Normal"/>
    <w:qFormat/>
    <w:rsid w:val="003548B3"/>
    <w:pPr>
      <w:keepNext/>
      <w:tabs>
        <w:tab w:val="num" w:pos="864"/>
      </w:tabs>
      <w:ind w:left="864" w:hanging="144"/>
      <w:outlineLvl w:val="3"/>
    </w:pPr>
    <w:rPr>
      <w:b/>
      <w:bCs/>
      <w:smallCaps/>
      <w:sz w:val="52"/>
      <w:szCs w:val="52"/>
    </w:rPr>
  </w:style>
  <w:style w:type="paragraph" w:styleId="Ttulo5">
    <w:name w:val="heading 5"/>
    <w:basedOn w:val="Normal"/>
    <w:next w:val="Normal"/>
    <w:qFormat/>
    <w:rsid w:val="003548B3"/>
    <w:pPr>
      <w:keepNext/>
      <w:tabs>
        <w:tab w:val="num" w:pos="1008"/>
      </w:tabs>
      <w:ind w:left="1008" w:hanging="432"/>
      <w:outlineLvl w:val="4"/>
    </w:pPr>
    <w:rPr>
      <w:rFonts w:ascii="Arial" w:hAnsi="Arial" w:cs="Arial"/>
      <w:sz w:val="24"/>
      <w:szCs w:val="24"/>
      <w:lang w:val="pt-PT"/>
    </w:rPr>
  </w:style>
  <w:style w:type="paragraph" w:styleId="Ttulo6">
    <w:name w:val="heading 6"/>
    <w:basedOn w:val="Normal"/>
    <w:next w:val="Normal"/>
    <w:qFormat/>
    <w:rsid w:val="003548B3"/>
    <w:pPr>
      <w:keepNext/>
      <w:tabs>
        <w:tab w:val="num" w:pos="1152"/>
      </w:tabs>
      <w:ind w:left="1152" w:hanging="432"/>
      <w:outlineLvl w:val="5"/>
    </w:pPr>
    <w:rPr>
      <w:rFonts w:ascii="Souvenir Lt BT" w:hAnsi="Souvenir Lt BT" w:cs="Souvenir Lt BT"/>
      <w:sz w:val="24"/>
      <w:szCs w:val="24"/>
    </w:rPr>
  </w:style>
  <w:style w:type="paragraph" w:styleId="Ttulo7">
    <w:name w:val="heading 7"/>
    <w:basedOn w:val="Normal"/>
    <w:next w:val="Normal"/>
    <w:qFormat/>
    <w:rsid w:val="003548B3"/>
    <w:pPr>
      <w:keepNext/>
      <w:pBdr>
        <w:top w:val="single" w:color="000000" w:sz="4" w:space="1"/>
        <w:left w:val="none" w:color="000000" w:sz="0" w:space="0"/>
        <w:bottom w:val="none" w:color="000000" w:sz="0" w:space="0"/>
        <w:right w:val="none" w:color="000000" w:sz="0" w:space="0"/>
      </w:pBdr>
      <w:tabs>
        <w:tab w:val="num" w:pos="1296"/>
      </w:tabs>
      <w:ind w:left="1296" w:hanging="288"/>
      <w:jc w:val="both"/>
      <w:outlineLvl w:val="6"/>
    </w:pPr>
    <w:rPr>
      <w:rFonts w:ascii="Futura Lt BT" w:hAnsi="Futura Lt BT" w:cs="Futura Lt BT"/>
      <w:b/>
      <w:bCs/>
      <w:color w:val="000000"/>
      <w:u w:val="single"/>
    </w:rPr>
  </w:style>
  <w:style w:type="paragraph" w:styleId="Ttulo8">
    <w:name w:val="heading 8"/>
    <w:basedOn w:val="Normal"/>
    <w:next w:val="Normal"/>
    <w:qFormat/>
    <w:rsid w:val="003548B3"/>
    <w:pPr>
      <w:keepNext/>
      <w:tabs>
        <w:tab w:val="num" w:pos="1440"/>
      </w:tabs>
      <w:ind w:left="1440" w:hanging="432"/>
      <w:outlineLvl w:val="7"/>
    </w:pPr>
    <w:rPr>
      <w:rFonts w:ascii="Arial" w:hAnsi="Arial" w:cs="Arial"/>
      <w:b/>
      <w:bCs/>
      <w:smallCaps/>
    </w:rPr>
  </w:style>
  <w:style w:type="paragraph" w:styleId="Ttulo9">
    <w:name w:val="heading 9"/>
    <w:basedOn w:val="Normal"/>
    <w:next w:val="Normal"/>
    <w:qFormat/>
    <w:rsid w:val="003548B3"/>
    <w:pPr>
      <w:keepNext/>
      <w:tabs>
        <w:tab w:val="num" w:pos="1584"/>
      </w:tabs>
      <w:spacing w:after="60" w:line="360" w:lineRule="auto"/>
      <w:ind w:left="1584" w:hanging="144"/>
      <w:jc w:val="both"/>
      <w:outlineLvl w:val="8"/>
    </w:pPr>
    <w:rPr>
      <w:rFonts w:ascii="Futura Lt BT" w:hAnsi="Futura Lt BT" w:cs="Futura Lt BT"/>
      <w:b/>
      <w:bCs/>
      <w:color w:val="000000"/>
      <w:sz w:val="18"/>
      <w:szCs w:val="18"/>
      <w:lang w:val="pt-PT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WW8Num1z0" w:customStyle="1">
    <w:name w:val="WW8Num1z0"/>
    <w:rsid w:val="003548B3"/>
  </w:style>
  <w:style w:type="character" w:styleId="WW8Num1z1" w:customStyle="1">
    <w:name w:val="WW8Num1z1"/>
    <w:rsid w:val="003548B3"/>
  </w:style>
  <w:style w:type="character" w:styleId="WW8Num1z2" w:customStyle="1">
    <w:name w:val="WW8Num1z2"/>
    <w:rsid w:val="003548B3"/>
  </w:style>
  <w:style w:type="character" w:styleId="WW8Num1z3" w:customStyle="1">
    <w:name w:val="WW8Num1z3"/>
    <w:rsid w:val="003548B3"/>
  </w:style>
  <w:style w:type="character" w:styleId="WW8Num1z4" w:customStyle="1">
    <w:name w:val="WW8Num1z4"/>
    <w:rsid w:val="003548B3"/>
  </w:style>
  <w:style w:type="character" w:styleId="WW8Num1z5" w:customStyle="1">
    <w:name w:val="WW8Num1z5"/>
    <w:rsid w:val="003548B3"/>
  </w:style>
  <w:style w:type="character" w:styleId="WW8Num1z6" w:customStyle="1">
    <w:name w:val="WW8Num1z6"/>
    <w:rsid w:val="003548B3"/>
  </w:style>
  <w:style w:type="character" w:styleId="WW8Num1z7" w:customStyle="1">
    <w:name w:val="WW8Num1z7"/>
    <w:rsid w:val="003548B3"/>
  </w:style>
  <w:style w:type="character" w:styleId="WW8Num1z8" w:customStyle="1">
    <w:name w:val="WW8Num1z8"/>
    <w:rsid w:val="003548B3"/>
  </w:style>
  <w:style w:type="character" w:styleId="WW8Num2z0" w:customStyle="1">
    <w:name w:val="WW8Num2z0"/>
    <w:rsid w:val="003548B3"/>
  </w:style>
  <w:style w:type="character" w:styleId="WW8Num3z0" w:customStyle="1">
    <w:name w:val="WW8Num3z0"/>
    <w:rsid w:val="003548B3"/>
  </w:style>
  <w:style w:type="character" w:styleId="WW8Num4z0" w:customStyle="1">
    <w:name w:val="WW8Num4z0"/>
    <w:rsid w:val="003548B3"/>
  </w:style>
  <w:style w:type="character" w:styleId="WW8Num5z0" w:customStyle="1">
    <w:name w:val="WW8Num5z0"/>
    <w:rsid w:val="003548B3"/>
  </w:style>
  <w:style w:type="character" w:styleId="WW8Num6z0" w:customStyle="1">
    <w:name w:val="WW8Num6z0"/>
    <w:rsid w:val="003548B3"/>
  </w:style>
  <w:style w:type="character" w:styleId="WW8Num7z0" w:customStyle="1">
    <w:name w:val="WW8Num7z0"/>
    <w:rsid w:val="003548B3"/>
  </w:style>
  <w:style w:type="character" w:styleId="WW8Num8z0" w:customStyle="1">
    <w:name w:val="WW8Num8z0"/>
    <w:rsid w:val="003548B3"/>
  </w:style>
  <w:style w:type="character" w:styleId="WW8Num9z0" w:customStyle="1">
    <w:name w:val="WW8Num9z0"/>
    <w:rsid w:val="003548B3"/>
  </w:style>
  <w:style w:type="character" w:styleId="WW8Num10z0" w:customStyle="1">
    <w:name w:val="WW8Num10z0"/>
    <w:rsid w:val="003548B3"/>
  </w:style>
  <w:style w:type="character" w:styleId="WW8Num11z0" w:customStyle="1">
    <w:name w:val="WW8Num11z0"/>
    <w:rsid w:val="003548B3"/>
  </w:style>
  <w:style w:type="character" w:styleId="WW8Num12z0" w:customStyle="1">
    <w:name w:val="WW8Num12z0"/>
    <w:rsid w:val="003548B3"/>
    <w:rPr>
      <w:rFonts w:hint="default"/>
    </w:rPr>
  </w:style>
  <w:style w:type="character" w:styleId="WW8Num12z1" w:customStyle="1">
    <w:name w:val="WW8Num12z1"/>
    <w:rsid w:val="003548B3"/>
  </w:style>
  <w:style w:type="character" w:styleId="WW8Num12z2" w:customStyle="1">
    <w:name w:val="WW8Num12z2"/>
    <w:rsid w:val="003548B3"/>
  </w:style>
  <w:style w:type="character" w:styleId="WW8Num12z3" w:customStyle="1">
    <w:name w:val="WW8Num12z3"/>
    <w:rsid w:val="003548B3"/>
  </w:style>
  <w:style w:type="character" w:styleId="WW8Num12z4" w:customStyle="1">
    <w:name w:val="WW8Num12z4"/>
    <w:rsid w:val="003548B3"/>
  </w:style>
  <w:style w:type="character" w:styleId="WW8Num12z5" w:customStyle="1">
    <w:name w:val="WW8Num12z5"/>
    <w:rsid w:val="003548B3"/>
  </w:style>
  <w:style w:type="character" w:styleId="WW8Num12z6" w:customStyle="1">
    <w:name w:val="WW8Num12z6"/>
    <w:rsid w:val="003548B3"/>
  </w:style>
  <w:style w:type="character" w:styleId="WW8Num12z7" w:customStyle="1">
    <w:name w:val="WW8Num12z7"/>
    <w:rsid w:val="003548B3"/>
  </w:style>
  <w:style w:type="character" w:styleId="WW8Num12z8" w:customStyle="1">
    <w:name w:val="WW8Num12z8"/>
    <w:rsid w:val="003548B3"/>
  </w:style>
  <w:style w:type="character" w:styleId="WW8Num13z0" w:customStyle="1">
    <w:name w:val="WW8Num13z0"/>
    <w:rsid w:val="003548B3"/>
    <w:rPr>
      <w:rFonts w:hint="default"/>
    </w:rPr>
  </w:style>
  <w:style w:type="character" w:styleId="WW8Num13z1" w:customStyle="1">
    <w:name w:val="WW8Num13z1"/>
    <w:rsid w:val="003548B3"/>
  </w:style>
  <w:style w:type="character" w:styleId="WW8Num13z2" w:customStyle="1">
    <w:name w:val="WW8Num13z2"/>
    <w:rsid w:val="003548B3"/>
  </w:style>
  <w:style w:type="character" w:styleId="WW8Num13z3" w:customStyle="1">
    <w:name w:val="WW8Num13z3"/>
    <w:rsid w:val="003548B3"/>
  </w:style>
  <w:style w:type="character" w:styleId="WW8Num13z4" w:customStyle="1">
    <w:name w:val="WW8Num13z4"/>
    <w:rsid w:val="003548B3"/>
  </w:style>
  <w:style w:type="character" w:styleId="WW8Num13z5" w:customStyle="1">
    <w:name w:val="WW8Num13z5"/>
    <w:rsid w:val="003548B3"/>
  </w:style>
  <w:style w:type="character" w:styleId="WW8Num13z6" w:customStyle="1">
    <w:name w:val="WW8Num13z6"/>
    <w:rsid w:val="003548B3"/>
  </w:style>
  <w:style w:type="character" w:styleId="WW8Num13z7" w:customStyle="1">
    <w:name w:val="WW8Num13z7"/>
    <w:rsid w:val="003548B3"/>
  </w:style>
  <w:style w:type="character" w:styleId="WW8Num13z8" w:customStyle="1">
    <w:name w:val="WW8Num13z8"/>
    <w:rsid w:val="003548B3"/>
  </w:style>
  <w:style w:type="character" w:styleId="WW8Num14z0" w:customStyle="1">
    <w:name w:val="WW8Num14z0"/>
    <w:rsid w:val="003548B3"/>
    <w:rPr>
      <w:rFonts w:hint="default" w:ascii="Tahoma" w:hAnsi="Tahoma" w:eastAsia="Microsoft YaHei" w:cs="Tahoma"/>
      <w:sz w:val="18"/>
      <w:szCs w:val="18"/>
    </w:rPr>
  </w:style>
  <w:style w:type="character" w:styleId="WW8Num14z1" w:customStyle="1">
    <w:name w:val="WW8Num14z1"/>
    <w:rsid w:val="003548B3"/>
  </w:style>
  <w:style w:type="character" w:styleId="WW8Num14z2" w:customStyle="1">
    <w:name w:val="WW8Num14z2"/>
    <w:rsid w:val="003548B3"/>
  </w:style>
  <w:style w:type="character" w:styleId="WW8Num14z3" w:customStyle="1">
    <w:name w:val="WW8Num14z3"/>
    <w:rsid w:val="003548B3"/>
  </w:style>
  <w:style w:type="character" w:styleId="WW8Num14z4" w:customStyle="1">
    <w:name w:val="WW8Num14z4"/>
    <w:rsid w:val="003548B3"/>
  </w:style>
  <w:style w:type="character" w:styleId="WW8Num14z5" w:customStyle="1">
    <w:name w:val="WW8Num14z5"/>
    <w:rsid w:val="003548B3"/>
  </w:style>
  <w:style w:type="character" w:styleId="WW8Num14z6" w:customStyle="1">
    <w:name w:val="WW8Num14z6"/>
    <w:rsid w:val="003548B3"/>
  </w:style>
  <w:style w:type="character" w:styleId="WW8Num14z7" w:customStyle="1">
    <w:name w:val="WW8Num14z7"/>
    <w:rsid w:val="003548B3"/>
  </w:style>
  <w:style w:type="character" w:styleId="WW8Num14z8" w:customStyle="1">
    <w:name w:val="WW8Num14z8"/>
    <w:rsid w:val="003548B3"/>
  </w:style>
  <w:style w:type="character" w:styleId="WW8Num15z0" w:customStyle="1">
    <w:name w:val="WW8Num15z0"/>
    <w:rsid w:val="003548B3"/>
    <w:rPr>
      <w:rFonts w:hint="default"/>
    </w:rPr>
  </w:style>
  <w:style w:type="character" w:styleId="WW8Num16z0" w:customStyle="1">
    <w:name w:val="WW8Num16z0"/>
    <w:rsid w:val="003548B3"/>
    <w:rPr>
      <w:rFonts w:hint="default"/>
    </w:rPr>
  </w:style>
  <w:style w:type="character" w:styleId="WW8Num17z0" w:customStyle="1">
    <w:name w:val="WW8Num17z0"/>
    <w:rsid w:val="003548B3"/>
    <w:rPr>
      <w:rFonts w:hint="default" w:ascii="Tahoma" w:hAnsi="Tahoma" w:eastAsia="Times New Roman" w:cs="Tahoma"/>
      <w:sz w:val="18"/>
      <w:szCs w:val="18"/>
    </w:rPr>
  </w:style>
  <w:style w:type="character" w:styleId="WW8Num18z0" w:customStyle="1">
    <w:name w:val="WW8Num18z0"/>
    <w:rsid w:val="003548B3"/>
    <w:rPr>
      <w:rFonts w:hint="default" w:ascii="Wingdings" w:hAnsi="Wingdings" w:eastAsia="Arial" w:cs="Arial"/>
      <w:sz w:val="18"/>
      <w:szCs w:val="18"/>
      <w:shd w:val="clear" w:color="auto" w:fill="FFFFFF"/>
    </w:rPr>
  </w:style>
  <w:style w:type="character" w:styleId="WW8Num18z1" w:customStyle="1">
    <w:name w:val="WW8Num18z1"/>
    <w:rsid w:val="003548B3"/>
    <w:rPr>
      <w:rFonts w:hint="default" w:ascii="Courier New" w:hAnsi="Courier New" w:cs="Courier New"/>
    </w:rPr>
  </w:style>
  <w:style w:type="character" w:styleId="WW8Num18z2" w:customStyle="1">
    <w:name w:val="WW8Num18z2"/>
    <w:rsid w:val="003548B3"/>
    <w:rPr>
      <w:rFonts w:hint="default" w:ascii="Wingdings" w:hAnsi="Wingdings" w:cs="Wingdings"/>
    </w:rPr>
  </w:style>
  <w:style w:type="character" w:styleId="WW8Num18z3" w:customStyle="1">
    <w:name w:val="WW8Num18z3"/>
    <w:rsid w:val="003548B3"/>
    <w:rPr>
      <w:rFonts w:hint="default" w:ascii="Symbol" w:hAnsi="Symbol" w:cs="Symbol"/>
    </w:rPr>
  </w:style>
  <w:style w:type="character" w:styleId="WW8Num19z0" w:customStyle="1">
    <w:name w:val="WW8Num19z0"/>
    <w:rsid w:val="003548B3"/>
    <w:rPr>
      <w:rFonts w:hint="default" w:eastAsia="Tahoma" w:cs="Tahoma"/>
    </w:rPr>
  </w:style>
  <w:style w:type="character" w:styleId="WW8Num19z1" w:customStyle="1">
    <w:name w:val="WW8Num19z1"/>
    <w:rsid w:val="003548B3"/>
  </w:style>
  <w:style w:type="character" w:styleId="WW8Num19z2" w:customStyle="1">
    <w:name w:val="WW8Num19z2"/>
    <w:rsid w:val="003548B3"/>
  </w:style>
  <w:style w:type="character" w:styleId="WW8Num19z3" w:customStyle="1">
    <w:name w:val="WW8Num19z3"/>
    <w:rsid w:val="003548B3"/>
  </w:style>
  <w:style w:type="character" w:styleId="WW8Num19z4" w:customStyle="1">
    <w:name w:val="WW8Num19z4"/>
    <w:rsid w:val="003548B3"/>
  </w:style>
  <w:style w:type="character" w:styleId="WW8Num19z5" w:customStyle="1">
    <w:name w:val="WW8Num19z5"/>
    <w:rsid w:val="003548B3"/>
  </w:style>
  <w:style w:type="character" w:styleId="WW8Num19z6" w:customStyle="1">
    <w:name w:val="WW8Num19z6"/>
    <w:rsid w:val="003548B3"/>
  </w:style>
  <w:style w:type="character" w:styleId="WW8Num19z7" w:customStyle="1">
    <w:name w:val="WW8Num19z7"/>
    <w:rsid w:val="003548B3"/>
  </w:style>
  <w:style w:type="character" w:styleId="WW8Num19z8" w:customStyle="1">
    <w:name w:val="WW8Num19z8"/>
    <w:rsid w:val="003548B3"/>
  </w:style>
  <w:style w:type="character" w:styleId="WW8Num20z0" w:customStyle="1">
    <w:name w:val="WW8Num20z0"/>
    <w:rsid w:val="003548B3"/>
    <w:rPr>
      <w:rFonts w:hint="default"/>
    </w:rPr>
  </w:style>
  <w:style w:type="character" w:styleId="WW8Num20z1" w:customStyle="1">
    <w:name w:val="WW8Num20z1"/>
    <w:rsid w:val="003548B3"/>
  </w:style>
  <w:style w:type="character" w:styleId="WW8Num20z2" w:customStyle="1">
    <w:name w:val="WW8Num20z2"/>
    <w:rsid w:val="003548B3"/>
  </w:style>
  <w:style w:type="character" w:styleId="WW8Num20z3" w:customStyle="1">
    <w:name w:val="WW8Num20z3"/>
    <w:rsid w:val="003548B3"/>
  </w:style>
  <w:style w:type="character" w:styleId="WW8Num20z4" w:customStyle="1">
    <w:name w:val="WW8Num20z4"/>
    <w:rsid w:val="003548B3"/>
  </w:style>
  <w:style w:type="character" w:styleId="WW8Num20z5" w:customStyle="1">
    <w:name w:val="WW8Num20z5"/>
    <w:rsid w:val="003548B3"/>
  </w:style>
  <w:style w:type="character" w:styleId="WW8Num20z6" w:customStyle="1">
    <w:name w:val="WW8Num20z6"/>
    <w:rsid w:val="003548B3"/>
  </w:style>
  <w:style w:type="character" w:styleId="WW8Num20z7" w:customStyle="1">
    <w:name w:val="WW8Num20z7"/>
    <w:rsid w:val="003548B3"/>
  </w:style>
  <w:style w:type="character" w:styleId="WW8Num20z8" w:customStyle="1">
    <w:name w:val="WW8Num20z8"/>
    <w:rsid w:val="003548B3"/>
  </w:style>
  <w:style w:type="character" w:styleId="WW8Num21z0" w:customStyle="1">
    <w:name w:val="WW8Num21z0"/>
    <w:rsid w:val="003548B3"/>
    <w:rPr>
      <w:rFonts w:hint="default"/>
    </w:rPr>
  </w:style>
  <w:style w:type="character" w:styleId="WW8Num21z1" w:customStyle="1">
    <w:name w:val="WW8Num21z1"/>
    <w:rsid w:val="003548B3"/>
  </w:style>
  <w:style w:type="character" w:styleId="WW8Num21z2" w:customStyle="1">
    <w:name w:val="WW8Num21z2"/>
    <w:rsid w:val="003548B3"/>
  </w:style>
  <w:style w:type="character" w:styleId="WW8Num21z3" w:customStyle="1">
    <w:name w:val="WW8Num21z3"/>
    <w:rsid w:val="003548B3"/>
  </w:style>
  <w:style w:type="character" w:styleId="WW8Num21z4" w:customStyle="1">
    <w:name w:val="WW8Num21z4"/>
    <w:rsid w:val="003548B3"/>
  </w:style>
  <w:style w:type="character" w:styleId="WW8Num21z5" w:customStyle="1">
    <w:name w:val="WW8Num21z5"/>
    <w:rsid w:val="003548B3"/>
  </w:style>
  <w:style w:type="character" w:styleId="WW8Num21z6" w:customStyle="1">
    <w:name w:val="WW8Num21z6"/>
    <w:rsid w:val="003548B3"/>
  </w:style>
  <w:style w:type="character" w:styleId="WW8Num21z7" w:customStyle="1">
    <w:name w:val="WW8Num21z7"/>
    <w:rsid w:val="003548B3"/>
  </w:style>
  <w:style w:type="character" w:styleId="WW8Num21z8" w:customStyle="1">
    <w:name w:val="WW8Num21z8"/>
    <w:rsid w:val="003548B3"/>
  </w:style>
  <w:style w:type="character" w:styleId="WW8Num22z0" w:customStyle="1">
    <w:name w:val="WW8Num22z0"/>
    <w:rsid w:val="003548B3"/>
    <w:rPr>
      <w:rFonts w:hint="default" w:eastAsia="Arial"/>
      <w:b/>
      <w:color w:val="FFFFFF"/>
    </w:rPr>
  </w:style>
  <w:style w:type="character" w:styleId="WW8Num23z0" w:customStyle="1">
    <w:name w:val="WW8Num23z0"/>
    <w:rsid w:val="003548B3"/>
    <w:rPr>
      <w:rFonts w:hint="default" w:eastAsia="Microsoft YaHei"/>
    </w:rPr>
  </w:style>
  <w:style w:type="character" w:styleId="WW8Num23z1" w:customStyle="1">
    <w:name w:val="WW8Num23z1"/>
    <w:rsid w:val="003548B3"/>
  </w:style>
  <w:style w:type="character" w:styleId="WW8Num23z2" w:customStyle="1">
    <w:name w:val="WW8Num23z2"/>
    <w:rsid w:val="003548B3"/>
  </w:style>
  <w:style w:type="character" w:styleId="WW8Num23z3" w:customStyle="1">
    <w:name w:val="WW8Num23z3"/>
    <w:rsid w:val="003548B3"/>
  </w:style>
  <w:style w:type="character" w:styleId="WW8Num23z4" w:customStyle="1">
    <w:name w:val="WW8Num23z4"/>
    <w:rsid w:val="003548B3"/>
  </w:style>
  <w:style w:type="character" w:styleId="WW8Num23z5" w:customStyle="1">
    <w:name w:val="WW8Num23z5"/>
    <w:rsid w:val="003548B3"/>
  </w:style>
  <w:style w:type="character" w:styleId="WW8Num23z6" w:customStyle="1">
    <w:name w:val="WW8Num23z6"/>
    <w:rsid w:val="003548B3"/>
  </w:style>
  <w:style w:type="character" w:styleId="WW8Num23z7" w:customStyle="1">
    <w:name w:val="WW8Num23z7"/>
    <w:rsid w:val="003548B3"/>
  </w:style>
  <w:style w:type="character" w:styleId="WW8Num23z8" w:customStyle="1">
    <w:name w:val="WW8Num23z8"/>
    <w:rsid w:val="003548B3"/>
  </w:style>
  <w:style w:type="character" w:styleId="WW8Num24z0" w:customStyle="1">
    <w:name w:val="WW8Num24z0"/>
    <w:rsid w:val="003548B3"/>
    <w:rPr>
      <w:rFonts w:hint="default"/>
    </w:rPr>
  </w:style>
  <w:style w:type="character" w:styleId="WW8Num25z0" w:customStyle="1">
    <w:name w:val="WW8Num25z0"/>
    <w:rsid w:val="003548B3"/>
    <w:rPr>
      <w:rFonts w:ascii="Tahoma" w:hAnsi="Tahoma" w:eastAsia="Arial" w:cs="Tahoma"/>
      <w:sz w:val="18"/>
    </w:rPr>
  </w:style>
  <w:style w:type="character" w:styleId="WW8Num25z1" w:customStyle="1">
    <w:name w:val="WW8Num25z1"/>
    <w:rsid w:val="003548B3"/>
  </w:style>
  <w:style w:type="character" w:styleId="WW8Num25z2" w:customStyle="1">
    <w:name w:val="WW8Num25z2"/>
    <w:rsid w:val="003548B3"/>
  </w:style>
  <w:style w:type="character" w:styleId="WW8Num25z3" w:customStyle="1">
    <w:name w:val="WW8Num25z3"/>
    <w:rsid w:val="003548B3"/>
  </w:style>
  <w:style w:type="character" w:styleId="WW8Num25z4" w:customStyle="1">
    <w:name w:val="WW8Num25z4"/>
    <w:rsid w:val="003548B3"/>
  </w:style>
  <w:style w:type="character" w:styleId="WW8Num25z5" w:customStyle="1">
    <w:name w:val="WW8Num25z5"/>
    <w:rsid w:val="003548B3"/>
  </w:style>
  <w:style w:type="character" w:styleId="WW8Num25z6" w:customStyle="1">
    <w:name w:val="WW8Num25z6"/>
    <w:rsid w:val="003548B3"/>
  </w:style>
  <w:style w:type="character" w:styleId="WW8Num25z7" w:customStyle="1">
    <w:name w:val="WW8Num25z7"/>
    <w:rsid w:val="003548B3"/>
  </w:style>
  <w:style w:type="character" w:styleId="WW8Num25z8" w:customStyle="1">
    <w:name w:val="WW8Num25z8"/>
    <w:rsid w:val="003548B3"/>
  </w:style>
  <w:style w:type="character" w:styleId="WW8Num26z0" w:customStyle="1">
    <w:name w:val="WW8Num26z0"/>
    <w:rsid w:val="003548B3"/>
    <w:rPr>
      <w:rFonts w:hint="default" w:ascii="Tahoma" w:hAnsi="Tahoma" w:eastAsia="Microsoft YaHei" w:cs="Tahoma"/>
      <w:sz w:val="18"/>
      <w:szCs w:val="18"/>
    </w:rPr>
  </w:style>
  <w:style w:type="character" w:styleId="WW8Num26z1" w:customStyle="1">
    <w:name w:val="WW8Num26z1"/>
    <w:rsid w:val="003548B3"/>
  </w:style>
  <w:style w:type="character" w:styleId="WW8Num26z2" w:customStyle="1">
    <w:name w:val="WW8Num26z2"/>
    <w:rsid w:val="003548B3"/>
  </w:style>
  <w:style w:type="character" w:styleId="WW8Num26z3" w:customStyle="1">
    <w:name w:val="WW8Num26z3"/>
    <w:rsid w:val="003548B3"/>
  </w:style>
  <w:style w:type="character" w:styleId="WW8Num26z4" w:customStyle="1">
    <w:name w:val="WW8Num26z4"/>
    <w:rsid w:val="003548B3"/>
  </w:style>
  <w:style w:type="character" w:styleId="WW8Num26z5" w:customStyle="1">
    <w:name w:val="WW8Num26z5"/>
    <w:rsid w:val="003548B3"/>
  </w:style>
  <w:style w:type="character" w:styleId="WW8Num26z6" w:customStyle="1">
    <w:name w:val="WW8Num26z6"/>
    <w:rsid w:val="003548B3"/>
  </w:style>
  <w:style w:type="character" w:styleId="WW8Num26z7" w:customStyle="1">
    <w:name w:val="WW8Num26z7"/>
    <w:rsid w:val="003548B3"/>
  </w:style>
  <w:style w:type="character" w:styleId="WW8Num26z8" w:customStyle="1">
    <w:name w:val="WW8Num26z8"/>
    <w:rsid w:val="003548B3"/>
  </w:style>
  <w:style w:type="character" w:styleId="WW8Num27z0" w:customStyle="1">
    <w:name w:val="WW8Num27z0"/>
    <w:rsid w:val="003548B3"/>
    <w:rPr>
      <w:rFonts w:ascii="Tahoma" w:hAnsi="Tahoma" w:eastAsia="Arial" w:cs="Tahoma"/>
      <w:b w:val="0"/>
      <w:sz w:val="18"/>
      <w:szCs w:val="18"/>
    </w:rPr>
  </w:style>
  <w:style w:type="character" w:styleId="WW8Num27z1" w:customStyle="1">
    <w:name w:val="WW8Num27z1"/>
    <w:rsid w:val="003548B3"/>
  </w:style>
  <w:style w:type="character" w:styleId="WW8Num27z2" w:customStyle="1">
    <w:name w:val="WW8Num27z2"/>
    <w:rsid w:val="003548B3"/>
  </w:style>
  <w:style w:type="character" w:styleId="WW8Num27z3" w:customStyle="1">
    <w:name w:val="WW8Num27z3"/>
    <w:rsid w:val="003548B3"/>
  </w:style>
  <w:style w:type="character" w:styleId="WW8Num27z4" w:customStyle="1">
    <w:name w:val="WW8Num27z4"/>
    <w:rsid w:val="003548B3"/>
  </w:style>
  <w:style w:type="character" w:styleId="WW8Num27z5" w:customStyle="1">
    <w:name w:val="WW8Num27z5"/>
    <w:rsid w:val="003548B3"/>
  </w:style>
  <w:style w:type="character" w:styleId="WW8Num27z6" w:customStyle="1">
    <w:name w:val="WW8Num27z6"/>
    <w:rsid w:val="003548B3"/>
  </w:style>
  <w:style w:type="character" w:styleId="WW8Num27z7" w:customStyle="1">
    <w:name w:val="WW8Num27z7"/>
    <w:rsid w:val="003548B3"/>
  </w:style>
  <w:style w:type="character" w:styleId="WW8Num27z8" w:customStyle="1">
    <w:name w:val="WW8Num27z8"/>
    <w:rsid w:val="003548B3"/>
  </w:style>
  <w:style w:type="character" w:styleId="WW8Num28z0" w:customStyle="1">
    <w:name w:val="WW8Num28z0"/>
    <w:rsid w:val="003548B3"/>
    <w:rPr>
      <w:rFonts w:hint="default"/>
    </w:rPr>
  </w:style>
  <w:style w:type="character" w:styleId="WW8Num28z1" w:customStyle="1">
    <w:name w:val="WW8Num28z1"/>
    <w:rsid w:val="003548B3"/>
  </w:style>
  <w:style w:type="character" w:styleId="WW8Num28z2" w:customStyle="1">
    <w:name w:val="WW8Num28z2"/>
    <w:rsid w:val="003548B3"/>
  </w:style>
  <w:style w:type="character" w:styleId="WW8Num28z3" w:customStyle="1">
    <w:name w:val="WW8Num28z3"/>
    <w:rsid w:val="003548B3"/>
  </w:style>
  <w:style w:type="character" w:styleId="WW8Num28z4" w:customStyle="1">
    <w:name w:val="WW8Num28z4"/>
    <w:rsid w:val="003548B3"/>
  </w:style>
  <w:style w:type="character" w:styleId="WW8Num28z5" w:customStyle="1">
    <w:name w:val="WW8Num28z5"/>
    <w:rsid w:val="003548B3"/>
  </w:style>
  <w:style w:type="character" w:styleId="WW8Num28z6" w:customStyle="1">
    <w:name w:val="WW8Num28z6"/>
    <w:rsid w:val="003548B3"/>
  </w:style>
  <w:style w:type="character" w:styleId="WW8Num28z7" w:customStyle="1">
    <w:name w:val="WW8Num28z7"/>
    <w:rsid w:val="003548B3"/>
  </w:style>
  <w:style w:type="character" w:styleId="WW8Num28z8" w:customStyle="1">
    <w:name w:val="WW8Num28z8"/>
    <w:rsid w:val="003548B3"/>
  </w:style>
  <w:style w:type="character" w:styleId="WW8Num29z0" w:customStyle="1">
    <w:name w:val="WW8Num29z0"/>
    <w:rsid w:val="003548B3"/>
    <w:rPr>
      <w:rFonts w:hint="default"/>
    </w:rPr>
  </w:style>
  <w:style w:type="character" w:styleId="Fontepargpadro2" w:customStyle="1">
    <w:name w:val="Fonte parág. padrão2"/>
    <w:rsid w:val="003548B3"/>
  </w:style>
  <w:style w:type="character" w:styleId="WW8Num17z1" w:customStyle="1">
    <w:name w:val="WW8Num17z1"/>
    <w:rsid w:val="003548B3"/>
    <w:rPr>
      <w:rFonts w:ascii="Wingdings" w:hAnsi="Wingdings" w:cs="Wingdings"/>
    </w:rPr>
  </w:style>
  <w:style w:type="character" w:styleId="Fontepargpadro1" w:customStyle="1">
    <w:name w:val="Fonte parág. padrão1"/>
    <w:rsid w:val="003548B3"/>
  </w:style>
  <w:style w:type="character" w:styleId="Absatz-Standardschriftart" w:customStyle="1">
    <w:name w:val="Absatz-Standardschriftart"/>
    <w:rsid w:val="003548B3"/>
  </w:style>
  <w:style w:type="character" w:styleId="WW8Num5z1" w:customStyle="1">
    <w:name w:val="WW8Num5z1"/>
    <w:rsid w:val="003548B3"/>
    <w:rPr>
      <w:rFonts w:ascii="Times New Roman" w:hAnsi="Times New Roman" w:cs="Times New Roman"/>
      <w:sz w:val="22"/>
    </w:rPr>
  </w:style>
  <w:style w:type="character" w:styleId="WW8Num6z1" w:customStyle="1">
    <w:name w:val="WW8Num6z1"/>
    <w:rsid w:val="003548B3"/>
    <w:rPr>
      <w:rFonts w:ascii="Arial" w:hAnsi="Arial" w:cs="Arial"/>
      <w:b w:val="0"/>
      <w:i w:val="0"/>
    </w:rPr>
  </w:style>
  <w:style w:type="character" w:styleId="WW8Num6z2" w:customStyle="1">
    <w:name w:val="WW8Num6z2"/>
    <w:rsid w:val="003548B3"/>
    <w:rPr>
      <w:b w:val="0"/>
      <w:i w:val="0"/>
    </w:rPr>
  </w:style>
  <w:style w:type="character" w:styleId="WW8Num6z4" w:customStyle="1">
    <w:name w:val="WW8Num6z4"/>
    <w:rsid w:val="003548B3"/>
    <w:rPr>
      <w:b/>
    </w:rPr>
  </w:style>
  <w:style w:type="character" w:styleId="WW8Num10z1" w:customStyle="1">
    <w:name w:val="WW8Num10z1"/>
    <w:rsid w:val="003548B3"/>
    <w:rPr>
      <w:rFonts w:ascii="Arial" w:hAnsi="Arial" w:cs="Arial"/>
      <w:b w:val="0"/>
      <w:i w:val="0"/>
    </w:rPr>
  </w:style>
  <w:style w:type="character" w:styleId="WW8Num10z2" w:customStyle="1">
    <w:name w:val="WW8Num10z2"/>
    <w:rsid w:val="003548B3"/>
    <w:rPr>
      <w:b w:val="0"/>
      <w:i w:val="0"/>
    </w:rPr>
  </w:style>
  <w:style w:type="character" w:styleId="WW8Num10z3" w:customStyle="1">
    <w:name w:val="WW8Num10z3"/>
    <w:rsid w:val="003548B3"/>
    <w:rPr>
      <w:b/>
    </w:rPr>
  </w:style>
  <w:style w:type="character" w:styleId="WW8Num15z1" w:customStyle="1">
    <w:name w:val="WW8Num15z1"/>
    <w:rsid w:val="003548B3"/>
    <w:rPr>
      <w:rFonts w:ascii="Times New Roman" w:hAnsi="Times New Roman" w:cs="Times New Roman"/>
      <w:color w:val="000000"/>
      <w:sz w:val="22"/>
    </w:rPr>
  </w:style>
  <w:style w:type="character" w:styleId="WW8Num31z0" w:customStyle="1">
    <w:name w:val="WW8Num31z0"/>
    <w:rsid w:val="003548B3"/>
    <w:rPr>
      <w:rFonts w:ascii="Symbol" w:hAnsi="Symbol" w:cs="Times New Roman"/>
    </w:rPr>
  </w:style>
  <w:style w:type="character" w:styleId="WW8Num32z0" w:customStyle="1">
    <w:name w:val="WW8Num32z0"/>
    <w:rsid w:val="003548B3"/>
    <w:rPr>
      <w:b/>
    </w:rPr>
  </w:style>
  <w:style w:type="character" w:styleId="WW8Num34z0" w:customStyle="1">
    <w:name w:val="WW8Num34z0"/>
    <w:rsid w:val="003548B3"/>
    <w:rPr>
      <w:color w:val="000000"/>
    </w:rPr>
  </w:style>
  <w:style w:type="character" w:styleId="WW8Num34z1" w:customStyle="1">
    <w:name w:val="WW8Num34z1"/>
    <w:rsid w:val="003548B3"/>
    <w:rPr>
      <w:rFonts w:ascii="Times New Roman" w:hAnsi="Times New Roman" w:cs="Times New Roman"/>
      <w:color w:val="000000"/>
      <w:sz w:val="22"/>
    </w:rPr>
  </w:style>
  <w:style w:type="character" w:styleId="WW8Num35z0" w:customStyle="1">
    <w:name w:val="WW8Num35z0"/>
    <w:rsid w:val="003548B3"/>
    <w:rPr>
      <w:b/>
    </w:rPr>
  </w:style>
  <w:style w:type="character" w:styleId="WW8Num36z0" w:customStyle="1">
    <w:name w:val="WW8Num36z0"/>
    <w:rsid w:val="003548B3"/>
    <w:rPr>
      <w:rFonts w:ascii="Symbol" w:hAnsi="Symbol" w:cs="Symbol"/>
    </w:rPr>
  </w:style>
  <w:style w:type="character" w:styleId="WW8Num36z1" w:customStyle="1">
    <w:name w:val="WW8Num36z1"/>
    <w:rsid w:val="003548B3"/>
    <w:rPr>
      <w:rFonts w:ascii="Times New Roman" w:hAnsi="Times New Roman" w:cs="Times New Roman"/>
      <w:sz w:val="22"/>
    </w:rPr>
  </w:style>
  <w:style w:type="character" w:styleId="WW8Num38z0" w:customStyle="1">
    <w:name w:val="WW8Num38z0"/>
    <w:rsid w:val="003548B3"/>
    <w:rPr>
      <w:rFonts w:ascii="Bookman Old Style" w:hAnsi="Bookman Old Style" w:cs="Bookman Old Style"/>
      <w:b/>
      <w:sz w:val="20"/>
    </w:rPr>
  </w:style>
  <w:style w:type="character" w:styleId="WW8Num41z1" w:customStyle="1">
    <w:name w:val="WW8Num41z1"/>
    <w:rsid w:val="003548B3"/>
    <w:rPr>
      <w:b/>
      <w:i w:val="0"/>
    </w:rPr>
  </w:style>
  <w:style w:type="character" w:styleId="WW8Num43z0" w:customStyle="1">
    <w:name w:val="WW8Num43z0"/>
    <w:rsid w:val="003548B3"/>
    <w:rPr>
      <w:rFonts w:ascii="Symbol" w:hAnsi="Symbol" w:cs="Times New Roman"/>
      <w:color w:val="auto"/>
      <w:sz w:val="20"/>
      <w:szCs w:val="20"/>
    </w:rPr>
  </w:style>
  <w:style w:type="character" w:styleId="WW8Num44z0" w:customStyle="1">
    <w:name w:val="WW8Num44z0"/>
    <w:rsid w:val="003548B3"/>
    <w:rPr>
      <w:color w:val="000000"/>
    </w:rPr>
  </w:style>
  <w:style w:type="character" w:styleId="WW8Num47z0" w:customStyle="1">
    <w:name w:val="WW8Num47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49z0" w:customStyle="1">
    <w:name w:val="WW8Num49z0"/>
    <w:rsid w:val="003548B3"/>
    <w:rPr>
      <w:rFonts w:ascii="Symbol" w:hAnsi="Symbol" w:cs="Times New Roman"/>
    </w:rPr>
  </w:style>
  <w:style w:type="character" w:styleId="WW8Num50z3" w:customStyle="1">
    <w:name w:val="WW8Num50z3"/>
    <w:rsid w:val="003548B3"/>
    <w:rPr>
      <w:b/>
      <w:i w:val="0"/>
      <w:sz w:val="24"/>
    </w:rPr>
  </w:style>
  <w:style w:type="character" w:styleId="WW8Num52z0" w:customStyle="1">
    <w:name w:val="WW8Num52z0"/>
    <w:rsid w:val="003548B3"/>
    <w:rPr>
      <w:rFonts w:ascii="Arial" w:hAnsi="Arial" w:cs="Arial"/>
      <w:b/>
      <w:i w:val="0"/>
      <w:sz w:val="22"/>
    </w:rPr>
  </w:style>
  <w:style w:type="character" w:styleId="WW8Num52z1" w:customStyle="1">
    <w:name w:val="WW8Num52z1"/>
    <w:rsid w:val="003548B3"/>
    <w:rPr>
      <w:color w:val="auto"/>
    </w:rPr>
  </w:style>
  <w:style w:type="character" w:styleId="WW8Num55z0" w:customStyle="1">
    <w:name w:val="WW8Num55z0"/>
    <w:rsid w:val="003548B3"/>
    <w:rPr>
      <w:rFonts w:ascii="Symbol" w:hAnsi="Symbol" w:cs="Times New Roman"/>
    </w:rPr>
  </w:style>
  <w:style w:type="character" w:styleId="WW8Num58z0" w:customStyle="1">
    <w:name w:val="WW8Num58z0"/>
    <w:rsid w:val="003548B3"/>
    <w:rPr>
      <w:rFonts w:ascii="Symbol" w:hAnsi="Symbol" w:cs="Times New Roman"/>
    </w:rPr>
  </w:style>
  <w:style w:type="character" w:styleId="WW8Num59z0" w:customStyle="1">
    <w:name w:val="WW8Num59z0"/>
    <w:rsid w:val="003548B3"/>
    <w:rPr>
      <w:b/>
    </w:rPr>
  </w:style>
  <w:style w:type="character" w:styleId="WW8Num61z0" w:customStyle="1">
    <w:name w:val="WW8Num61z0"/>
    <w:rsid w:val="003548B3"/>
    <w:rPr>
      <w:b/>
    </w:rPr>
  </w:style>
  <w:style w:type="character" w:styleId="WW8Num62z0" w:customStyle="1">
    <w:name w:val="WW8Num62z0"/>
    <w:rsid w:val="003548B3"/>
    <w:rPr>
      <w:b/>
      <w:i w:val="0"/>
      <w:color w:val="000000"/>
      <w:sz w:val="24"/>
    </w:rPr>
  </w:style>
  <w:style w:type="character" w:styleId="WW8Num62z1" w:customStyle="1">
    <w:name w:val="WW8Num62z1"/>
    <w:rsid w:val="003548B3"/>
    <w:rPr>
      <w:b/>
      <w:i w:val="0"/>
      <w:caps w:val="0"/>
      <w:smallCaps w:val="0"/>
      <w:strike w:val="0"/>
      <w:dstrike w:val="0"/>
      <w:vanish w:val="0"/>
      <w:color w:val="auto"/>
      <w:position w:val="0"/>
      <w:sz w:val="22"/>
      <w:vertAlign w:val="baseline"/>
    </w:rPr>
  </w:style>
  <w:style w:type="character" w:styleId="WW8Num62z2" w:customStyle="1">
    <w:name w:val="WW8Num62z2"/>
    <w:rsid w:val="003548B3"/>
    <w:rPr>
      <w:color w:val="000000"/>
    </w:rPr>
  </w:style>
  <w:style w:type="character" w:styleId="WW8Num62z3" w:customStyle="1">
    <w:name w:val="WW8Num62z3"/>
    <w:rsid w:val="003548B3"/>
    <w:rPr>
      <w:b w:val="0"/>
      <w:i w:val="0"/>
      <w:color w:val="000000"/>
      <w:sz w:val="24"/>
    </w:rPr>
  </w:style>
  <w:style w:type="character" w:styleId="WW8Num63z1" w:customStyle="1">
    <w:name w:val="WW8Num63z1"/>
    <w:rsid w:val="003548B3"/>
    <w:rPr>
      <w:rFonts w:ascii="Times New Roman" w:hAnsi="Times New Roman" w:cs="Times New Roman"/>
      <w:sz w:val="22"/>
    </w:rPr>
  </w:style>
  <w:style w:type="character" w:styleId="WW8Num63z2" w:customStyle="1">
    <w:name w:val="WW8Num63z2"/>
    <w:rsid w:val="003548B3"/>
    <w:rPr>
      <w:b w:val="0"/>
      <w:i w:val="0"/>
    </w:rPr>
  </w:style>
  <w:style w:type="character" w:styleId="WW8Num64z0" w:customStyle="1">
    <w:name w:val="WW8Num64z0"/>
    <w:rsid w:val="003548B3"/>
    <w:rPr>
      <w:rFonts w:ascii="Symbol" w:hAnsi="Symbol" w:cs="Symbol"/>
    </w:rPr>
  </w:style>
  <w:style w:type="character" w:styleId="WW8Num65z0" w:customStyle="1">
    <w:name w:val="WW8Num65z0"/>
    <w:rsid w:val="003548B3"/>
    <w:rPr>
      <w:rFonts w:ascii="Symbol" w:hAnsi="Symbol" w:cs="Times New Roman"/>
    </w:rPr>
  </w:style>
  <w:style w:type="character" w:styleId="WW8Num66z1" w:customStyle="1">
    <w:name w:val="WW8Num66z1"/>
    <w:rsid w:val="003548B3"/>
    <w:rPr>
      <w:rFonts w:ascii="Times New Roman" w:hAnsi="Times New Roman" w:cs="Times New Roman"/>
      <w:color w:val="auto"/>
      <w:sz w:val="22"/>
    </w:rPr>
  </w:style>
  <w:style w:type="character" w:styleId="WW8Num68z0" w:customStyle="1">
    <w:name w:val="WW8Num68z0"/>
    <w:rsid w:val="003548B3"/>
    <w:rPr>
      <w:b/>
    </w:rPr>
  </w:style>
  <w:style w:type="character" w:styleId="WW8Num69z0" w:customStyle="1">
    <w:name w:val="WW8Num69z0"/>
    <w:rsid w:val="003548B3"/>
    <w:rPr>
      <w:b w:val="0"/>
      <w:i w:val="0"/>
    </w:rPr>
  </w:style>
  <w:style w:type="character" w:styleId="WW8Num70z0" w:customStyle="1">
    <w:name w:val="WW8Num70z0"/>
    <w:rsid w:val="003548B3"/>
    <w:rPr>
      <w:color w:val="000000"/>
    </w:rPr>
  </w:style>
  <w:style w:type="character" w:styleId="WW8Num70z1" w:customStyle="1">
    <w:name w:val="WW8Num70z1"/>
    <w:rsid w:val="003548B3"/>
    <w:rPr>
      <w:rFonts w:ascii="Times New Roman" w:hAnsi="Times New Roman" w:cs="Times New Roman"/>
      <w:color w:val="000000"/>
      <w:sz w:val="22"/>
    </w:rPr>
  </w:style>
  <w:style w:type="character" w:styleId="WW8Num72z0" w:customStyle="1">
    <w:name w:val="WW8Num72z0"/>
    <w:rsid w:val="003548B3"/>
    <w:rPr>
      <w:rFonts w:ascii="Arial" w:hAnsi="Arial" w:cs="Arial"/>
      <w:b/>
      <w:sz w:val="22"/>
    </w:rPr>
  </w:style>
  <w:style w:type="character" w:styleId="WW8Num72z1" w:customStyle="1">
    <w:name w:val="WW8Num72z1"/>
    <w:rsid w:val="003548B3"/>
    <w:rPr>
      <w:rFonts w:ascii="Times New Roman" w:hAnsi="Times New Roman" w:cs="Times New Roman"/>
      <w:sz w:val="22"/>
    </w:rPr>
  </w:style>
  <w:style w:type="character" w:styleId="WW8Num74z0" w:customStyle="1">
    <w:name w:val="WW8Num74z0"/>
    <w:rsid w:val="003548B3"/>
    <w:rPr>
      <w:rFonts w:ascii="Symbol" w:hAnsi="Symbol" w:cs="Symbol"/>
    </w:rPr>
  </w:style>
  <w:style w:type="character" w:styleId="WW8Num75z0" w:customStyle="1">
    <w:name w:val="WW8Num75z0"/>
    <w:rsid w:val="003548B3"/>
    <w:rPr>
      <w:rFonts w:ascii="Symbol" w:hAnsi="Symbol" w:cs="Times New Roman"/>
    </w:rPr>
  </w:style>
  <w:style w:type="character" w:styleId="WW8Num76z0" w:customStyle="1">
    <w:name w:val="WW8Num76z0"/>
    <w:rsid w:val="003548B3"/>
    <w:rPr>
      <w:rFonts w:ascii="Bookman Old Style" w:hAnsi="Bookman Old Style" w:cs="Bookman Old Style"/>
      <w:b/>
      <w:sz w:val="20"/>
    </w:rPr>
  </w:style>
  <w:style w:type="character" w:styleId="WW8Num78z0" w:customStyle="1">
    <w:name w:val="WW8Num78z0"/>
    <w:rsid w:val="003548B3"/>
    <w:rPr>
      <w:b/>
    </w:rPr>
  </w:style>
  <w:style w:type="character" w:styleId="WW8Num81z0" w:customStyle="1">
    <w:name w:val="WW8Num81z0"/>
    <w:rsid w:val="003548B3"/>
    <w:rPr>
      <w:b/>
    </w:rPr>
  </w:style>
  <w:style w:type="character" w:styleId="WW8Num85z0" w:customStyle="1">
    <w:name w:val="WW8Num85z0"/>
    <w:rsid w:val="003548B3"/>
    <w:rPr>
      <w:color w:val="auto"/>
    </w:rPr>
  </w:style>
  <w:style w:type="character" w:styleId="WW8Num85z1" w:customStyle="1">
    <w:name w:val="WW8Num85z1"/>
    <w:rsid w:val="003548B3"/>
    <w:rPr>
      <w:b/>
      <w:i w:val="0"/>
      <w:color w:val="auto"/>
    </w:rPr>
  </w:style>
  <w:style w:type="character" w:styleId="WW8Num88z0" w:customStyle="1">
    <w:name w:val="WW8Num88z0"/>
    <w:rsid w:val="003548B3"/>
    <w:rPr>
      <w:b/>
      <w:i w:val="0"/>
    </w:rPr>
  </w:style>
  <w:style w:type="character" w:styleId="WW8Num92z0" w:customStyle="1">
    <w:name w:val="WW8Num92z0"/>
    <w:rsid w:val="003548B3"/>
    <w:rPr>
      <w:b w:val="0"/>
      <w:i w:val="0"/>
    </w:rPr>
  </w:style>
  <w:style w:type="character" w:styleId="WW8Num93z0" w:customStyle="1">
    <w:name w:val="WW8Num93z0"/>
    <w:rsid w:val="003548B3"/>
    <w:rPr>
      <w:rFonts w:ascii="Symbol" w:hAnsi="Symbol" w:cs="Times New Roman"/>
    </w:rPr>
  </w:style>
  <w:style w:type="character" w:styleId="WW8Num98z0" w:customStyle="1">
    <w:name w:val="WW8Num98z0"/>
    <w:rsid w:val="003548B3"/>
    <w:rPr>
      <w:rFonts w:ascii="Book Antiqua" w:hAnsi="Book Antiqua" w:cs="Book Antiqua"/>
      <w:b w:val="0"/>
      <w:i w:val="0"/>
      <w:sz w:val="24"/>
    </w:rPr>
  </w:style>
  <w:style w:type="character" w:styleId="WW8Num98z1" w:customStyle="1">
    <w:name w:val="WW8Num98z1"/>
    <w:rsid w:val="003548B3"/>
    <w:rPr>
      <w:rFonts w:ascii="Garamond" w:hAnsi="Garamond" w:cs="Garamond"/>
      <w:b w:val="0"/>
      <w:i w:val="0"/>
      <w:sz w:val="20"/>
    </w:rPr>
  </w:style>
  <w:style w:type="character" w:styleId="WW8Num98z3" w:customStyle="1">
    <w:name w:val="WW8Num98z3"/>
    <w:rsid w:val="003548B3"/>
    <w:rPr>
      <w:b w:val="0"/>
      <w:i w:val="0"/>
    </w:rPr>
  </w:style>
  <w:style w:type="character" w:styleId="WW8Num98z4" w:customStyle="1">
    <w:name w:val="WW8Num98z4"/>
    <w:rsid w:val="003548B3"/>
    <w:rPr>
      <w:b/>
    </w:rPr>
  </w:style>
  <w:style w:type="character" w:styleId="WW8Num100z0" w:customStyle="1">
    <w:name w:val="WW8Num100z0"/>
    <w:rsid w:val="003548B3"/>
    <w:rPr>
      <w:b/>
    </w:rPr>
  </w:style>
  <w:style w:type="character" w:styleId="WW8Num103z1" w:customStyle="1">
    <w:name w:val="WW8Num103z1"/>
    <w:rsid w:val="003548B3"/>
    <w:rPr>
      <w:b w:val="0"/>
      <w:i w:val="0"/>
    </w:rPr>
  </w:style>
  <w:style w:type="character" w:styleId="WW8Num104z0" w:customStyle="1">
    <w:name w:val="WW8Num104z0"/>
    <w:rsid w:val="003548B3"/>
    <w:rPr>
      <w:rFonts w:ascii="Symbol" w:hAnsi="Symbol" w:cs="Times New Roman"/>
    </w:rPr>
  </w:style>
  <w:style w:type="character" w:styleId="WW8Num105z1" w:customStyle="1">
    <w:name w:val="WW8Num105z1"/>
    <w:rsid w:val="003548B3"/>
    <w:rPr>
      <w:rFonts w:ascii="Times New Roman" w:hAnsi="Times New Roman" w:cs="Times New Roman"/>
      <w:sz w:val="22"/>
    </w:rPr>
  </w:style>
  <w:style w:type="character" w:styleId="WW8Num105z2" w:customStyle="1">
    <w:name w:val="WW8Num105z2"/>
    <w:rsid w:val="003548B3"/>
    <w:rPr>
      <w:b w:val="0"/>
      <w:i w:val="0"/>
    </w:rPr>
  </w:style>
  <w:style w:type="character" w:styleId="WW8Num106z0" w:customStyle="1">
    <w:name w:val="WW8Num106z0"/>
    <w:rsid w:val="003548B3"/>
    <w:rPr>
      <w:rFonts w:ascii="Symbol" w:hAnsi="Symbol" w:cs="Times New Roman"/>
    </w:rPr>
  </w:style>
  <w:style w:type="character" w:styleId="WW8Num107z0" w:customStyle="1">
    <w:name w:val="WW8Num107z0"/>
    <w:rsid w:val="003548B3"/>
    <w:rPr>
      <w:b/>
    </w:rPr>
  </w:style>
  <w:style w:type="character" w:styleId="WW8Num107z1" w:customStyle="1">
    <w:name w:val="WW8Num107z1"/>
    <w:rsid w:val="003548B3"/>
    <w:rPr>
      <w:b w:val="0"/>
      <w:i w:val="0"/>
    </w:rPr>
  </w:style>
  <w:style w:type="character" w:styleId="WW8Num108z0" w:customStyle="1">
    <w:name w:val="WW8Num108z0"/>
    <w:rsid w:val="003548B3"/>
    <w:rPr>
      <w:rFonts w:ascii="Arial" w:hAnsi="Arial" w:cs="Arial"/>
      <w:b/>
      <w:sz w:val="20"/>
    </w:rPr>
  </w:style>
  <w:style w:type="character" w:styleId="WW8Num108z1" w:customStyle="1">
    <w:name w:val="WW8Num108z1"/>
    <w:rsid w:val="003548B3"/>
    <w:rPr>
      <w:rFonts w:ascii="Times New Roman" w:hAnsi="Times New Roman" w:cs="Times New Roman"/>
      <w:sz w:val="22"/>
    </w:rPr>
  </w:style>
  <w:style w:type="character" w:styleId="WW8Num109z0" w:customStyle="1">
    <w:name w:val="WW8Num109z0"/>
    <w:rsid w:val="003548B3"/>
    <w:rPr>
      <w:b w:val="0"/>
    </w:rPr>
  </w:style>
  <w:style w:type="character" w:styleId="WW8Num112z0" w:customStyle="1">
    <w:name w:val="WW8Num112z0"/>
    <w:rsid w:val="003548B3"/>
    <w:rPr>
      <w:rFonts w:ascii="Symbol" w:hAnsi="Symbol" w:cs="Times New Roman"/>
    </w:rPr>
  </w:style>
  <w:style w:type="character" w:styleId="WW8Num113z0" w:customStyle="1">
    <w:name w:val="WW8Num113z0"/>
    <w:rsid w:val="003548B3"/>
    <w:rPr>
      <w:b w:val="0"/>
      <w:i w:val="0"/>
      <w:sz w:val="20"/>
    </w:rPr>
  </w:style>
  <w:style w:type="character" w:styleId="WW8Num113z1" w:customStyle="1">
    <w:name w:val="WW8Num113z1"/>
    <w:rsid w:val="003548B3"/>
    <w:rPr>
      <w:rFonts w:ascii="Garamond" w:hAnsi="Garamond" w:cs="Garamond"/>
      <w:b w:val="0"/>
      <w:i w:val="0"/>
      <w:sz w:val="20"/>
    </w:rPr>
  </w:style>
  <w:style w:type="character" w:styleId="WW8Num113z3" w:customStyle="1">
    <w:name w:val="WW8Num113z3"/>
    <w:rsid w:val="003548B3"/>
    <w:rPr>
      <w:b w:val="0"/>
      <w:i w:val="0"/>
    </w:rPr>
  </w:style>
  <w:style w:type="character" w:styleId="WW8Num113z4" w:customStyle="1">
    <w:name w:val="WW8Num113z4"/>
    <w:rsid w:val="003548B3"/>
    <w:rPr>
      <w:b/>
    </w:rPr>
  </w:style>
  <w:style w:type="character" w:styleId="WW8Num114z0" w:customStyle="1">
    <w:name w:val="WW8Num114z0"/>
    <w:rsid w:val="003548B3"/>
    <w:rPr>
      <w:b w:val="0"/>
      <w:i w:val="0"/>
      <w:sz w:val="20"/>
    </w:rPr>
  </w:style>
  <w:style w:type="character" w:styleId="WW8Num117z0" w:customStyle="1">
    <w:name w:val="WW8Num117z0"/>
    <w:rsid w:val="003548B3"/>
    <w:rPr>
      <w:rFonts w:ascii="Symbol" w:hAnsi="Symbol" w:cs="Times New Roman"/>
    </w:rPr>
  </w:style>
  <w:style w:type="character" w:styleId="WW8Num118z0" w:customStyle="1">
    <w:name w:val="WW8Num118z0"/>
    <w:rsid w:val="003548B3"/>
    <w:rPr>
      <w:rFonts w:ascii="Symbol" w:hAnsi="Symbol" w:cs="Symbol"/>
    </w:rPr>
  </w:style>
  <w:style w:type="character" w:styleId="WW8Num119z0" w:customStyle="1">
    <w:name w:val="WW8Num119z0"/>
    <w:rsid w:val="003548B3"/>
    <w:rPr>
      <w:b/>
    </w:rPr>
  </w:style>
  <w:style w:type="character" w:styleId="WW8Num119z1" w:customStyle="1">
    <w:name w:val="WW8Num119z1"/>
    <w:rsid w:val="003548B3"/>
    <w:rPr>
      <w:b/>
      <w:color w:val="auto"/>
    </w:rPr>
  </w:style>
  <w:style w:type="character" w:styleId="WW8Num121z0" w:customStyle="1">
    <w:name w:val="WW8Num121z0"/>
    <w:rsid w:val="003548B3"/>
    <w:rPr>
      <w:b/>
      <w:i w:val="0"/>
      <w:sz w:val="20"/>
    </w:rPr>
  </w:style>
  <w:style w:type="character" w:styleId="WW8Num121z1" w:customStyle="1">
    <w:name w:val="WW8Num121z1"/>
    <w:rsid w:val="003548B3"/>
    <w:rPr>
      <w:rFonts w:ascii="Garamond" w:hAnsi="Garamond" w:cs="Garamond"/>
      <w:b w:val="0"/>
      <w:i w:val="0"/>
      <w:sz w:val="20"/>
    </w:rPr>
  </w:style>
  <w:style w:type="character" w:styleId="WW8Num121z3" w:customStyle="1">
    <w:name w:val="WW8Num121z3"/>
    <w:rsid w:val="003548B3"/>
    <w:rPr>
      <w:b w:val="0"/>
      <w:i w:val="0"/>
    </w:rPr>
  </w:style>
  <w:style w:type="character" w:styleId="WW8Num121z4" w:customStyle="1">
    <w:name w:val="WW8Num121z4"/>
    <w:rsid w:val="003548B3"/>
    <w:rPr>
      <w:b/>
    </w:rPr>
  </w:style>
  <w:style w:type="character" w:styleId="WW8Num123z3" w:customStyle="1">
    <w:name w:val="WW8Num123z3"/>
    <w:rsid w:val="003548B3"/>
    <w:rPr>
      <w:b/>
      <w:i w:val="0"/>
      <w:sz w:val="24"/>
    </w:rPr>
  </w:style>
  <w:style w:type="character" w:styleId="WW8Num124z0" w:customStyle="1">
    <w:name w:val="WW8Num124z0"/>
    <w:rsid w:val="003548B3"/>
    <w:rPr>
      <w:rFonts w:ascii="Symbol" w:hAnsi="Symbol" w:cs="Times New Roman"/>
    </w:rPr>
  </w:style>
  <w:style w:type="character" w:styleId="WW8Num128z0" w:customStyle="1">
    <w:name w:val="WW8Num128z0"/>
    <w:rsid w:val="003548B3"/>
    <w:rPr>
      <w:rFonts w:ascii="Symbol" w:hAnsi="Symbol" w:cs="Times New Roman"/>
    </w:rPr>
  </w:style>
  <w:style w:type="character" w:styleId="WW8Num129z1" w:customStyle="1">
    <w:name w:val="WW8Num129z1"/>
    <w:rsid w:val="003548B3"/>
    <w:rPr>
      <w:b w:val="0"/>
      <w:i w:val="0"/>
    </w:rPr>
  </w:style>
  <w:style w:type="character" w:styleId="WW8Num132z0" w:customStyle="1">
    <w:name w:val="WW8Num132z0"/>
    <w:rsid w:val="003548B3"/>
    <w:rPr>
      <w:rFonts w:ascii="Symbol" w:hAnsi="Symbol" w:cs="Times New Roman"/>
    </w:rPr>
  </w:style>
  <w:style w:type="character" w:styleId="WW8Num134z0" w:customStyle="1">
    <w:name w:val="WW8Num134z0"/>
    <w:rsid w:val="003548B3"/>
    <w:rPr>
      <w:rFonts w:ascii="Symbol" w:hAnsi="Symbol" w:cs="Times New Roman"/>
    </w:rPr>
  </w:style>
  <w:style w:type="character" w:styleId="WW8Num135z0" w:customStyle="1">
    <w:name w:val="WW8Num135z0"/>
    <w:rsid w:val="003548B3"/>
    <w:rPr>
      <w:b w:val="0"/>
      <w:i w:val="0"/>
      <w:sz w:val="20"/>
    </w:rPr>
  </w:style>
  <w:style w:type="character" w:styleId="WW8Num135z1" w:customStyle="1">
    <w:name w:val="WW8Num135z1"/>
    <w:rsid w:val="003548B3"/>
    <w:rPr>
      <w:rFonts w:ascii="Garamond" w:hAnsi="Garamond" w:cs="Garamond"/>
      <w:b w:val="0"/>
      <w:i w:val="0"/>
      <w:sz w:val="20"/>
    </w:rPr>
  </w:style>
  <w:style w:type="character" w:styleId="WW8Num135z3" w:customStyle="1">
    <w:name w:val="WW8Num135z3"/>
    <w:rsid w:val="003548B3"/>
    <w:rPr>
      <w:b w:val="0"/>
      <w:i w:val="0"/>
    </w:rPr>
  </w:style>
  <w:style w:type="character" w:styleId="WW8Num135z4" w:customStyle="1">
    <w:name w:val="WW8Num135z4"/>
    <w:rsid w:val="003548B3"/>
    <w:rPr>
      <w:b/>
    </w:rPr>
  </w:style>
  <w:style w:type="character" w:styleId="WW8Num137z0" w:customStyle="1">
    <w:name w:val="WW8Num137z0"/>
    <w:rsid w:val="003548B3"/>
    <w:rPr>
      <w:b/>
    </w:rPr>
  </w:style>
  <w:style w:type="character" w:styleId="WW8Num138z0" w:customStyle="1">
    <w:name w:val="WW8Num138z0"/>
    <w:rsid w:val="003548B3"/>
    <w:rPr>
      <w:rFonts w:ascii="Symbol" w:hAnsi="Symbol" w:cs="Times New Roman"/>
    </w:rPr>
  </w:style>
  <w:style w:type="character" w:styleId="WW8Num140z0" w:customStyle="1">
    <w:name w:val="WW8Num140z0"/>
    <w:rsid w:val="003548B3"/>
    <w:rPr>
      <w:b/>
      <w:i w:val="0"/>
      <w:sz w:val="24"/>
    </w:rPr>
  </w:style>
  <w:style w:type="character" w:styleId="WW8Num140z1" w:customStyle="1">
    <w:name w:val="WW8Num140z1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142z0" w:customStyle="1">
    <w:name w:val="WW8Num142z0"/>
    <w:rsid w:val="003548B3"/>
    <w:rPr>
      <w:rFonts w:ascii="Symbol" w:hAnsi="Symbol" w:cs="Times New Roman"/>
    </w:rPr>
  </w:style>
  <w:style w:type="character" w:styleId="WW8Num145z0" w:customStyle="1">
    <w:name w:val="WW8Num145z0"/>
    <w:rsid w:val="003548B3"/>
    <w:rPr>
      <w:b/>
    </w:rPr>
  </w:style>
  <w:style w:type="character" w:styleId="WW8Num147z0" w:customStyle="1">
    <w:name w:val="WW8Num147z0"/>
    <w:rsid w:val="003548B3"/>
    <w:rPr>
      <w:b/>
    </w:rPr>
  </w:style>
  <w:style w:type="character" w:styleId="WW8Num148z0" w:customStyle="1">
    <w:name w:val="WW8Num148z0"/>
    <w:rsid w:val="003548B3"/>
    <w:rPr>
      <w:b/>
    </w:rPr>
  </w:style>
  <w:style w:type="character" w:styleId="WW8Num151z0" w:customStyle="1">
    <w:name w:val="WW8Num151z0"/>
    <w:rsid w:val="003548B3"/>
    <w:rPr>
      <w:b w:val="0"/>
      <w:i w:val="0"/>
    </w:rPr>
  </w:style>
  <w:style w:type="character" w:styleId="WW8Num153z0" w:customStyle="1">
    <w:name w:val="WW8Num153z0"/>
    <w:rsid w:val="003548B3"/>
    <w:rPr>
      <w:rFonts w:ascii="Arial" w:hAnsi="Arial" w:cs="Arial"/>
      <w:b/>
      <w:sz w:val="22"/>
    </w:rPr>
  </w:style>
  <w:style w:type="character" w:styleId="WW8Num153z1" w:customStyle="1">
    <w:name w:val="WW8Num153z1"/>
    <w:rsid w:val="003548B3"/>
    <w:rPr>
      <w:rFonts w:ascii="Times New Roman" w:hAnsi="Times New Roman" w:cs="Times New Roman"/>
      <w:sz w:val="22"/>
    </w:rPr>
  </w:style>
  <w:style w:type="character" w:styleId="WW8Num154z0" w:customStyle="1">
    <w:name w:val="WW8Num154z0"/>
    <w:rsid w:val="003548B3"/>
    <w:rPr>
      <w:b w:val="0"/>
      <w:i w:val="0"/>
    </w:rPr>
  </w:style>
  <w:style w:type="character" w:styleId="WW8Num155z0" w:customStyle="1">
    <w:name w:val="WW8Num155z0"/>
    <w:rsid w:val="003548B3"/>
    <w:rPr>
      <w:b/>
    </w:rPr>
  </w:style>
  <w:style w:type="character" w:styleId="WW8Num160z0" w:customStyle="1">
    <w:name w:val="WW8Num160z0"/>
    <w:rsid w:val="003548B3"/>
    <w:rPr>
      <w:rFonts w:ascii="Symbol" w:hAnsi="Symbol" w:cs="Times New Roman"/>
    </w:rPr>
  </w:style>
  <w:style w:type="character" w:styleId="WW8Num162z0" w:customStyle="1">
    <w:name w:val="WW8Num162z0"/>
    <w:rsid w:val="003548B3"/>
    <w:rPr>
      <w:rFonts w:ascii="Arial" w:hAnsi="Arial" w:cs="Arial"/>
      <w:b/>
      <w:sz w:val="22"/>
    </w:rPr>
  </w:style>
  <w:style w:type="character" w:styleId="WW8Num162z1" w:customStyle="1">
    <w:name w:val="WW8Num162z1"/>
    <w:rsid w:val="003548B3"/>
    <w:rPr>
      <w:rFonts w:ascii="Times New Roman" w:hAnsi="Times New Roman" w:cs="Times New Roman"/>
      <w:sz w:val="22"/>
    </w:rPr>
  </w:style>
  <w:style w:type="character" w:styleId="WW8Num164z0" w:customStyle="1">
    <w:name w:val="WW8Num164z0"/>
    <w:rsid w:val="003548B3"/>
    <w:rPr>
      <w:rFonts w:ascii="Symbol" w:hAnsi="Symbol" w:cs="Times New Roman"/>
    </w:rPr>
  </w:style>
  <w:style w:type="character" w:styleId="WW8Num166z0" w:customStyle="1">
    <w:name w:val="WW8Num166z0"/>
    <w:rsid w:val="003548B3"/>
    <w:rPr>
      <w:rFonts w:ascii="Symbol" w:hAnsi="Symbol" w:cs="Times New Roman"/>
    </w:rPr>
  </w:style>
  <w:style w:type="character" w:styleId="WW8Num167z0" w:customStyle="1">
    <w:name w:val="WW8Num167z0"/>
    <w:rsid w:val="003548B3"/>
    <w:rPr>
      <w:rFonts w:ascii="Wingdings" w:hAnsi="Wingdings" w:cs="Times New Roman"/>
    </w:rPr>
  </w:style>
  <w:style w:type="character" w:styleId="WW8Num168z0" w:customStyle="1">
    <w:name w:val="WW8Num168z0"/>
    <w:rsid w:val="003548B3"/>
    <w:rPr>
      <w:b/>
      <w:color w:val="FF0000"/>
    </w:rPr>
  </w:style>
  <w:style w:type="character" w:styleId="WW8Num169z0" w:customStyle="1">
    <w:name w:val="WW8Num169z0"/>
    <w:rsid w:val="003548B3"/>
    <w:rPr>
      <w:b w:val="0"/>
      <w:i w:val="0"/>
    </w:rPr>
  </w:style>
  <w:style w:type="character" w:styleId="WW8Num171z0" w:customStyle="1">
    <w:name w:val="WW8Num171z0"/>
    <w:rsid w:val="003548B3"/>
    <w:rPr>
      <w:b/>
    </w:rPr>
  </w:style>
  <w:style w:type="character" w:styleId="WW8Num171z1" w:customStyle="1">
    <w:name w:val="WW8Num171z1"/>
    <w:rsid w:val="003548B3"/>
    <w:rPr>
      <w:b w:val="0"/>
      <w:i w:val="0"/>
      <w:color w:val="auto"/>
    </w:rPr>
  </w:style>
  <w:style w:type="character" w:styleId="WW8Num172z0" w:customStyle="1">
    <w:name w:val="WW8Num172z0"/>
    <w:rsid w:val="003548B3"/>
    <w:rPr>
      <w:b/>
    </w:rPr>
  </w:style>
  <w:style w:type="character" w:styleId="WW8Num175z0" w:customStyle="1">
    <w:name w:val="WW8Num175z0"/>
    <w:rsid w:val="003548B3"/>
    <w:rPr>
      <w:b/>
    </w:rPr>
  </w:style>
  <w:style w:type="character" w:styleId="WW8Num177z0" w:customStyle="1">
    <w:name w:val="WW8Num177z0"/>
    <w:rsid w:val="003548B3"/>
    <w:rPr>
      <w:b/>
    </w:rPr>
  </w:style>
  <w:style w:type="character" w:styleId="WW8Num179z0" w:customStyle="1">
    <w:name w:val="WW8Num179z0"/>
    <w:rsid w:val="003548B3"/>
    <w:rPr>
      <w:sz w:val="22"/>
      <w:szCs w:val="22"/>
    </w:rPr>
  </w:style>
  <w:style w:type="character" w:styleId="WW8Num182z0" w:customStyle="1">
    <w:name w:val="WW8Num182z0"/>
    <w:rsid w:val="003548B3"/>
    <w:rPr>
      <w:rFonts w:ascii="Symbol" w:hAnsi="Symbol" w:cs="Times New Roman"/>
    </w:rPr>
  </w:style>
  <w:style w:type="character" w:styleId="WW8Num183z0" w:customStyle="1">
    <w:name w:val="WW8Num183z0"/>
    <w:rsid w:val="003548B3"/>
    <w:rPr>
      <w:b/>
      <w:i w:val="0"/>
    </w:rPr>
  </w:style>
  <w:style w:type="character" w:styleId="WW8Num185z0" w:customStyle="1">
    <w:name w:val="WW8Num185z0"/>
    <w:rsid w:val="003548B3"/>
    <w:rPr>
      <w:b/>
    </w:rPr>
  </w:style>
  <w:style w:type="character" w:styleId="WW8Num186z0" w:customStyle="1">
    <w:name w:val="WW8Num186z0"/>
    <w:rsid w:val="003548B3"/>
    <w:rPr>
      <w:color w:val="000000"/>
    </w:rPr>
  </w:style>
  <w:style w:type="character" w:styleId="WW8Num187z0" w:customStyle="1">
    <w:name w:val="WW8Num187z0"/>
    <w:rsid w:val="003548B3"/>
    <w:rPr>
      <w:b/>
    </w:rPr>
  </w:style>
  <w:style w:type="character" w:styleId="WW8Num188z0" w:customStyle="1">
    <w:name w:val="WW8Num188z0"/>
    <w:rsid w:val="003548B3"/>
    <w:rPr>
      <w:rFonts w:ascii="Symbol" w:hAnsi="Symbol" w:cs="Times New Roman"/>
    </w:rPr>
  </w:style>
  <w:style w:type="character" w:styleId="WW8Num189z0" w:customStyle="1">
    <w:name w:val="WW8Num189z0"/>
    <w:rsid w:val="003548B3"/>
    <w:rPr>
      <w:rFonts w:ascii="Symbol" w:hAnsi="Symbol" w:cs="Times New Roman"/>
    </w:rPr>
  </w:style>
  <w:style w:type="character" w:styleId="WW8Num190z0" w:customStyle="1">
    <w:name w:val="WW8Num190z0"/>
    <w:rsid w:val="003548B3"/>
    <w:rPr>
      <w:rFonts w:ascii="Symbol" w:hAnsi="Symbol" w:cs="Times New Roman"/>
    </w:rPr>
  </w:style>
  <w:style w:type="character" w:styleId="WW8Num193z0" w:customStyle="1">
    <w:name w:val="WW8Num193z0"/>
    <w:rsid w:val="003548B3"/>
    <w:rPr>
      <w:rFonts w:ascii="Symbol" w:hAnsi="Symbol" w:cs="Times New Roman"/>
    </w:rPr>
  </w:style>
  <w:style w:type="character" w:styleId="WW8Num194z0" w:customStyle="1">
    <w:name w:val="WW8Num194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194z2" w:customStyle="1">
    <w:name w:val="WW8Num194z2"/>
    <w:rsid w:val="003548B3"/>
    <w:rPr>
      <w:color w:val="auto"/>
    </w:rPr>
  </w:style>
  <w:style w:type="character" w:styleId="WW8Num195z0" w:customStyle="1">
    <w:name w:val="WW8Num195z0"/>
    <w:rsid w:val="003548B3"/>
    <w:rPr>
      <w:rFonts w:ascii="Symbol" w:hAnsi="Symbol" w:cs="Times New Roman"/>
    </w:rPr>
  </w:style>
  <w:style w:type="character" w:styleId="WW8Num201z1" w:customStyle="1">
    <w:name w:val="WW8Num201z1"/>
    <w:rsid w:val="003548B3"/>
    <w:rPr>
      <w:b w:val="0"/>
      <w:i w:val="0"/>
    </w:rPr>
  </w:style>
  <w:style w:type="character" w:styleId="WW8Num202z0" w:customStyle="1">
    <w:name w:val="WW8Num202z0"/>
    <w:rsid w:val="003548B3"/>
    <w:rPr>
      <w:rFonts w:ascii="Symbol" w:hAnsi="Symbol" w:cs="Symbol"/>
    </w:rPr>
  </w:style>
  <w:style w:type="character" w:styleId="WW8Num202z1" w:customStyle="1">
    <w:name w:val="WW8Num202z1"/>
    <w:rsid w:val="003548B3"/>
    <w:rPr>
      <w:rFonts w:ascii="Courier New" w:hAnsi="Courier New" w:cs="Courier New"/>
    </w:rPr>
  </w:style>
  <w:style w:type="character" w:styleId="WW8Num202z2" w:customStyle="1">
    <w:name w:val="WW8Num202z2"/>
    <w:rsid w:val="003548B3"/>
    <w:rPr>
      <w:rFonts w:ascii="Wingdings" w:hAnsi="Wingdings" w:cs="Wingdings"/>
    </w:rPr>
  </w:style>
  <w:style w:type="character" w:styleId="WW8Num206z0" w:customStyle="1">
    <w:name w:val="WW8Num206z0"/>
    <w:rsid w:val="003548B3"/>
    <w:rPr>
      <w:u w:val="none"/>
    </w:rPr>
  </w:style>
  <w:style w:type="character" w:styleId="WW8Num206z1" w:customStyle="1">
    <w:name w:val="WW8Num206z1"/>
    <w:rsid w:val="003548B3"/>
    <w:rPr>
      <w:b w:val="0"/>
      <w:u w:val="none"/>
    </w:rPr>
  </w:style>
  <w:style w:type="character" w:styleId="WW8Num209z0" w:customStyle="1">
    <w:name w:val="WW8Num209z0"/>
    <w:rsid w:val="003548B3"/>
    <w:rPr>
      <w:rFonts w:ascii="Symbol" w:hAnsi="Symbol" w:cs="Times New Roman"/>
    </w:rPr>
  </w:style>
  <w:style w:type="character" w:styleId="WW8Num212z0" w:customStyle="1">
    <w:name w:val="WW8Num212z0"/>
    <w:rsid w:val="003548B3"/>
    <w:rPr>
      <w:b/>
      <w:i w:val="0"/>
      <w:sz w:val="20"/>
    </w:rPr>
  </w:style>
  <w:style w:type="character" w:styleId="WW8Num214z0" w:customStyle="1">
    <w:name w:val="WW8Num214z0"/>
    <w:rsid w:val="003548B3"/>
    <w:rPr>
      <w:color w:val="auto"/>
    </w:rPr>
  </w:style>
  <w:style w:type="character" w:styleId="WW8Num215z0" w:customStyle="1">
    <w:name w:val="WW8Num215z0"/>
    <w:rsid w:val="003548B3"/>
    <w:rPr>
      <w:b/>
    </w:rPr>
  </w:style>
  <w:style w:type="character" w:styleId="WW8Num216z0" w:customStyle="1">
    <w:name w:val="WW8Num216z0"/>
    <w:rsid w:val="003548B3"/>
    <w:rPr>
      <w:rFonts w:ascii="Book Antiqua" w:hAnsi="Book Antiqua" w:cs="Book Antiqua"/>
      <w:b w:val="0"/>
      <w:i w:val="0"/>
      <w:sz w:val="24"/>
    </w:rPr>
  </w:style>
  <w:style w:type="character" w:styleId="WW8Num216z1" w:customStyle="1">
    <w:name w:val="WW8Num216z1"/>
    <w:rsid w:val="003548B3"/>
    <w:rPr>
      <w:rFonts w:ascii="Garamond" w:hAnsi="Garamond" w:cs="Garamond"/>
      <w:b w:val="0"/>
      <w:i w:val="0"/>
      <w:sz w:val="20"/>
    </w:rPr>
  </w:style>
  <w:style w:type="character" w:styleId="WW8Num216z3" w:customStyle="1">
    <w:name w:val="WW8Num216z3"/>
    <w:rsid w:val="003548B3"/>
    <w:rPr>
      <w:b w:val="0"/>
      <w:i w:val="0"/>
    </w:rPr>
  </w:style>
  <w:style w:type="character" w:styleId="WW8Num216z4" w:customStyle="1">
    <w:name w:val="WW8Num216z4"/>
    <w:rsid w:val="003548B3"/>
    <w:rPr>
      <w:b/>
    </w:rPr>
  </w:style>
  <w:style w:type="character" w:styleId="WW8Num217z1" w:customStyle="1">
    <w:name w:val="WW8Num217z1"/>
    <w:rsid w:val="003548B3"/>
    <w:rPr>
      <w:rFonts w:ascii="Times New Roman" w:hAnsi="Times New Roman" w:cs="Times New Roman"/>
      <w:sz w:val="22"/>
    </w:rPr>
  </w:style>
  <w:style w:type="character" w:styleId="WW8Num223z0" w:customStyle="1">
    <w:name w:val="WW8Num223z0"/>
    <w:rsid w:val="003548B3"/>
    <w:rPr>
      <w:b/>
      <w:i w:val="0"/>
    </w:rPr>
  </w:style>
  <w:style w:type="character" w:styleId="WW8Num225z0" w:customStyle="1">
    <w:name w:val="WW8Num225z0"/>
    <w:rsid w:val="003548B3"/>
    <w:rPr>
      <w:b/>
      <w:sz w:val="20"/>
    </w:rPr>
  </w:style>
  <w:style w:type="character" w:styleId="WW8Num225z1" w:customStyle="1">
    <w:name w:val="WW8Num225z1"/>
    <w:rsid w:val="003548B3"/>
    <w:rPr>
      <w:rFonts w:ascii="Arial" w:hAnsi="Arial" w:cs="Arial"/>
      <w:b w:val="0"/>
      <w:i w:val="0"/>
    </w:rPr>
  </w:style>
  <w:style w:type="character" w:styleId="WW8Num225z2" w:customStyle="1">
    <w:name w:val="WW8Num225z2"/>
    <w:rsid w:val="003548B3"/>
    <w:rPr>
      <w:b w:val="0"/>
      <w:i w:val="0"/>
    </w:rPr>
  </w:style>
  <w:style w:type="character" w:styleId="WW8Num225z3" w:customStyle="1">
    <w:name w:val="WW8Num225z3"/>
    <w:rsid w:val="003548B3"/>
    <w:rPr>
      <w:b/>
    </w:rPr>
  </w:style>
  <w:style w:type="character" w:styleId="WW8Num226z0" w:customStyle="1">
    <w:name w:val="WW8Num226z0"/>
    <w:rsid w:val="003548B3"/>
    <w:rPr>
      <w:b w:val="0"/>
      <w:i w:val="0"/>
    </w:rPr>
  </w:style>
  <w:style w:type="character" w:styleId="WW8Num227z0" w:customStyle="1">
    <w:name w:val="WW8Num227z0"/>
    <w:rsid w:val="003548B3"/>
    <w:rPr>
      <w:b/>
      <w:i w:val="0"/>
      <w:sz w:val="20"/>
    </w:rPr>
  </w:style>
  <w:style w:type="character" w:styleId="WW8Num229z0" w:customStyle="1">
    <w:name w:val="WW8Num229z0"/>
    <w:rsid w:val="003548B3"/>
    <w:rPr>
      <w:b/>
    </w:rPr>
  </w:style>
  <w:style w:type="character" w:styleId="WW8Num230z1" w:customStyle="1">
    <w:name w:val="WW8Num230z1"/>
    <w:rsid w:val="003548B3"/>
    <w:rPr>
      <w:rFonts w:ascii="Tahoma" w:hAnsi="Tahoma" w:cs="Tahoma"/>
      <w:color w:val="auto"/>
      <w:sz w:val="20"/>
    </w:rPr>
  </w:style>
  <w:style w:type="character" w:styleId="WW8Num235z0" w:customStyle="1">
    <w:name w:val="WW8Num235z0"/>
    <w:rsid w:val="003548B3"/>
    <w:rPr>
      <w:b w:val="0"/>
      <w:i w:val="0"/>
    </w:rPr>
  </w:style>
  <w:style w:type="character" w:styleId="WW8Num236z1" w:customStyle="1">
    <w:name w:val="WW8Num236z1"/>
    <w:rsid w:val="003548B3"/>
    <w:rPr>
      <w:rFonts w:ascii="Times New Roman" w:hAnsi="Times New Roman" w:cs="Times New Roman"/>
      <w:sz w:val="22"/>
    </w:rPr>
  </w:style>
  <w:style w:type="character" w:styleId="WW8Num243z0" w:customStyle="1">
    <w:name w:val="WW8Num243z0"/>
    <w:rsid w:val="003548B3"/>
    <w:rPr>
      <w:rFonts w:ascii="Symbol" w:hAnsi="Symbol" w:cs="Times New Roman"/>
    </w:rPr>
  </w:style>
  <w:style w:type="character" w:styleId="WW8Num244z0" w:customStyle="1">
    <w:name w:val="WW8Num244z0"/>
    <w:rsid w:val="003548B3"/>
    <w:rPr>
      <w:b w:val="0"/>
      <w:i w:val="0"/>
    </w:rPr>
  </w:style>
  <w:style w:type="character" w:styleId="WW8Num249z0" w:customStyle="1">
    <w:name w:val="WW8Num249z0"/>
    <w:rsid w:val="003548B3"/>
    <w:rPr>
      <w:b/>
      <w:i w:val="0"/>
      <w:sz w:val="24"/>
    </w:rPr>
  </w:style>
  <w:style w:type="character" w:styleId="WW8Num249z1" w:customStyle="1">
    <w:name w:val="WW8Num249z1"/>
    <w:rsid w:val="003548B3"/>
    <w:rPr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249z3" w:customStyle="1">
    <w:name w:val="WW8Num249z3"/>
    <w:rsid w:val="003548B3"/>
    <w:rPr>
      <w:b w:val="0"/>
      <w:i w:val="0"/>
      <w:sz w:val="24"/>
    </w:rPr>
  </w:style>
  <w:style w:type="character" w:styleId="WW8Num250z0" w:customStyle="1">
    <w:name w:val="WW8Num250z0"/>
    <w:rsid w:val="003548B3"/>
    <w:rPr>
      <w:b/>
    </w:rPr>
  </w:style>
  <w:style w:type="character" w:styleId="WW8Num254z0" w:customStyle="1">
    <w:name w:val="WW8Num254z0"/>
    <w:rsid w:val="003548B3"/>
    <w:rPr>
      <w:color w:val="000000"/>
    </w:rPr>
  </w:style>
  <w:style w:type="character" w:styleId="WW8Num255z0" w:customStyle="1">
    <w:name w:val="WW8Num255z0"/>
    <w:rsid w:val="003548B3"/>
    <w:rPr>
      <w:b/>
    </w:rPr>
  </w:style>
  <w:style w:type="character" w:styleId="WW8Num259z1" w:customStyle="1">
    <w:name w:val="WW8Num259z1"/>
    <w:rsid w:val="003548B3"/>
    <w:rPr>
      <w:b/>
      <w:i w:val="0"/>
    </w:rPr>
  </w:style>
  <w:style w:type="character" w:styleId="WW8Num260z0" w:customStyle="1">
    <w:name w:val="WW8Num260z0"/>
    <w:rsid w:val="003548B3"/>
    <w:rPr>
      <w:rFonts w:ascii="Book Antiqua" w:hAnsi="Book Antiqua" w:cs="Book Antiqua"/>
      <w:b w:val="0"/>
      <w:i w:val="0"/>
      <w:sz w:val="24"/>
    </w:rPr>
  </w:style>
  <w:style w:type="character" w:styleId="WW8Num260z1" w:customStyle="1">
    <w:name w:val="WW8Num260z1"/>
    <w:rsid w:val="003548B3"/>
    <w:rPr>
      <w:rFonts w:ascii="Garamond" w:hAnsi="Garamond" w:cs="Garamond"/>
      <w:b w:val="0"/>
      <w:i w:val="0"/>
      <w:sz w:val="20"/>
    </w:rPr>
  </w:style>
  <w:style w:type="character" w:styleId="WW8Num260z3" w:customStyle="1">
    <w:name w:val="WW8Num260z3"/>
    <w:rsid w:val="003548B3"/>
    <w:rPr>
      <w:b w:val="0"/>
      <w:i w:val="0"/>
    </w:rPr>
  </w:style>
  <w:style w:type="character" w:styleId="WW8Num260z4" w:customStyle="1">
    <w:name w:val="WW8Num260z4"/>
    <w:rsid w:val="003548B3"/>
    <w:rPr>
      <w:b/>
    </w:rPr>
  </w:style>
  <w:style w:type="character" w:styleId="WW8Num265z0" w:customStyle="1">
    <w:name w:val="WW8Num265z0"/>
    <w:rsid w:val="003548B3"/>
    <w:rPr>
      <w:b/>
      <w:i w:val="0"/>
      <w:sz w:val="24"/>
    </w:rPr>
  </w:style>
  <w:style w:type="character" w:styleId="WW8Num265z1" w:customStyle="1">
    <w:name w:val="WW8Num265z1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269z0" w:customStyle="1">
    <w:name w:val="WW8Num269z0"/>
    <w:rsid w:val="003548B3"/>
    <w:rPr>
      <w:b/>
    </w:rPr>
  </w:style>
  <w:style w:type="character" w:styleId="WW8Num270z0" w:customStyle="1">
    <w:name w:val="WW8Num270z0"/>
    <w:rsid w:val="003548B3"/>
    <w:rPr>
      <w:b/>
    </w:rPr>
  </w:style>
  <w:style w:type="character" w:styleId="WW8Num271z1" w:customStyle="1">
    <w:name w:val="WW8Num271z1"/>
    <w:rsid w:val="003548B3"/>
    <w:rPr>
      <w:rFonts w:ascii="Times New Roman" w:hAnsi="Times New Roman" w:cs="Times New Roman"/>
      <w:color w:val="0000FF"/>
      <w:sz w:val="22"/>
    </w:rPr>
  </w:style>
  <w:style w:type="character" w:styleId="WW8Num272z0" w:customStyle="1">
    <w:name w:val="WW8Num272z0"/>
    <w:rsid w:val="003548B3"/>
    <w:rPr>
      <w:u w:val="none"/>
    </w:rPr>
  </w:style>
  <w:style w:type="character" w:styleId="WW8Num272z1" w:customStyle="1">
    <w:name w:val="WW8Num272z1"/>
    <w:rsid w:val="003548B3"/>
    <w:rPr>
      <w:b w:val="0"/>
      <w:u w:val="none"/>
    </w:rPr>
  </w:style>
  <w:style w:type="character" w:styleId="WW8Num273z0" w:customStyle="1">
    <w:name w:val="WW8Num273z0"/>
    <w:rsid w:val="003548B3"/>
    <w:rPr>
      <w:rFonts w:ascii="Symbol" w:hAnsi="Symbol" w:cs="Times New Roman"/>
    </w:rPr>
  </w:style>
  <w:style w:type="character" w:styleId="WW8Num275z0" w:customStyle="1">
    <w:name w:val="WW8Num275z0"/>
    <w:rsid w:val="003548B3"/>
    <w:rPr>
      <w:b/>
    </w:rPr>
  </w:style>
  <w:style w:type="character" w:styleId="WW8Num279z0" w:customStyle="1">
    <w:name w:val="WW8Num279z0"/>
    <w:rsid w:val="003548B3"/>
    <w:rPr>
      <w:rFonts w:ascii="Symbol" w:hAnsi="Symbol" w:cs="Times New Roman"/>
    </w:rPr>
  </w:style>
  <w:style w:type="character" w:styleId="WW8Num283z0" w:customStyle="1">
    <w:name w:val="WW8Num283z0"/>
    <w:rsid w:val="003548B3"/>
    <w:rPr>
      <w:rFonts w:ascii="Times New Roman" w:hAnsi="Times New Roman" w:cs="Times New Roman"/>
      <w:b w:val="0"/>
      <w:i w:val="0"/>
      <w:color w:val="000000"/>
      <w:sz w:val="26"/>
      <w:szCs w:val="26"/>
    </w:rPr>
  </w:style>
  <w:style w:type="character" w:styleId="WW8Num285z0" w:customStyle="1">
    <w:name w:val="WW8Num285z0"/>
    <w:rsid w:val="003548B3"/>
    <w:rPr>
      <w:rFonts w:ascii="Times New Roman" w:hAnsi="Times New Roman" w:cs="Times New Roman"/>
      <w:b/>
      <w:i w:val="0"/>
      <w:sz w:val="24"/>
    </w:rPr>
  </w:style>
  <w:style w:type="character" w:styleId="WW8Num285z3" w:customStyle="1">
    <w:name w:val="WW8Num285z3"/>
    <w:rsid w:val="003548B3"/>
    <w:rPr>
      <w:b w:val="0"/>
      <w:i w:val="0"/>
    </w:rPr>
  </w:style>
  <w:style w:type="character" w:styleId="WW8Num285z4" w:customStyle="1">
    <w:name w:val="WW8Num285z4"/>
    <w:rsid w:val="003548B3"/>
    <w:rPr>
      <w:b/>
    </w:rPr>
  </w:style>
  <w:style w:type="character" w:styleId="WW8Num287z0" w:customStyle="1">
    <w:name w:val="WW8Num287z0"/>
    <w:rsid w:val="003548B3"/>
    <w:rPr>
      <w:color w:val="000000"/>
    </w:rPr>
  </w:style>
  <w:style w:type="character" w:styleId="WW8Num288z0" w:customStyle="1">
    <w:name w:val="WW8Num288z0"/>
    <w:rsid w:val="003548B3"/>
    <w:rPr>
      <w:b/>
    </w:rPr>
  </w:style>
  <w:style w:type="character" w:styleId="WW8Num289z0" w:customStyle="1">
    <w:name w:val="WW8Num289z0"/>
    <w:rsid w:val="003548B3"/>
    <w:rPr>
      <w:b w:val="0"/>
      <w:i w:val="0"/>
    </w:rPr>
  </w:style>
  <w:style w:type="character" w:styleId="WW8Num292z0" w:customStyle="1">
    <w:name w:val="WW8Num292z0"/>
    <w:rsid w:val="003548B3"/>
    <w:rPr>
      <w:b w:val="0"/>
      <w:i w:val="0"/>
      <w:sz w:val="20"/>
    </w:rPr>
  </w:style>
  <w:style w:type="character" w:styleId="WW8Num292z1" w:customStyle="1">
    <w:name w:val="WW8Num292z1"/>
    <w:rsid w:val="003548B3"/>
    <w:rPr>
      <w:rFonts w:ascii="Garamond" w:hAnsi="Garamond" w:cs="Garamond"/>
      <w:b w:val="0"/>
      <w:i w:val="0"/>
      <w:sz w:val="20"/>
    </w:rPr>
  </w:style>
  <w:style w:type="character" w:styleId="WW8Num292z3" w:customStyle="1">
    <w:name w:val="WW8Num292z3"/>
    <w:rsid w:val="003548B3"/>
    <w:rPr>
      <w:b w:val="0"/>
      <w:i w:val="0"/>
    </w:rPr>
  </w:style>
  <w:style w:type="character" w:styleId="WW8Num292z4" w:customStyle="1">
    <w:name w:val="WW8Num292z4"/>
    <w:rsid w:val="003548B3"/>
    <w:rPr>
      <w:b/>
    </w:rPr>
  </w:style>
  <w:style w:type="character" w:styleId="WW8Num295z0" w:customStyle="1">
    <w:name w:val="WW8Num295z0"/>
    <w:rsid w:val="003548B3"/>
    <w:rPr>
      <w:rFonts w:ascii="Symbol" w:hAnsi="Symbol" w:cs="Symbol"/>
    </w:rPr>
  </w:style>
  <w:style w:type="character" w:styleId="WW8Num297z0" w:customStyle="1">
    <w:name w:val="WW8Num297z0"/>
    <w:rsid w:val="003548B3"/>
    <w:rPr>
      <w:b w:val="0"/>
      <w:i w:val="0"/>
    </w:rPr>
  </w:style>
  <w:style w:type="character" w:styleId="WW8Num298z0" w:customStyle="1">
    <w:name w:val="WW8Num298z0"/>
    <w:rsid w:val="003548B3"/>
    <w:rPr>
      <w:b w:val="0"/>
      <w:i w:val="0"/>
      <w:sz w:val="20"/>
    </w:rPr>
  </w:style>
  <w:style w:type="character" w:styleId="WW8Num298z1" w:customStyle="1">
    <w:name w:val="WW8Num298z1"/>
    <w:rsid w:val="003548B3"/>
    <w:rPr>
      <w:rFonts w:ascii="Arial" w:hAnsi="Arial" w:cs="Arial"/>
      <w:b w:val="0"/>
      <w:i w:val="0"/>
    </w:rPr>
  </w:style>
  <w:style w:type="character" w:styleId="WW8Num298z2" w:customStyle="1">
    <w:name w:val="WW8Num298z2"/>
    <w:rsid w:val="003548B3"/>
    <w:rPr>
      <w:b w:val="0"/>
      <w:i w:val="0"/>
    </w:rPr>
  </w:style>
  <w:style w:type="character" w:styleId="WW8Num298z3" w:customStyle="1">
    <w:name w:val="WW8Num298z3"/>
    <w:rsid w:val="003548B3"/>
    <w:rPr>
      <w:b/>
    </w:rPr>
  </w:style>
  <w:style w:type="character" w:styleId="WW8Num300z0" w:customStyle="1">
    <w:name w:val="WW8Num300z0"/>
    <w:rsid w:val="003548B3"/>
    <w:rPr>
      <w:rFonts w:ascii="Symbol" w:hAnsi="Symbol" w:cs="Times New Roman"/>
    </w:rPr>
  </w:style>
  <w:style w:type="character" w:styleId="WW8Num301z0" w:customStyle="1">
    <w:name w:val="WW8Num301z0"/>
    <w:rsid w:val="003548B3"/>
    <w:rPr>
      <w:rFonts w:ascii="Symbol" w:hAnsi="Symbol" w:cs="Times New Roman"/>
    </w:rPr>
  </w:style>
  <w:style w:type="character" w:styleId="WW8Num304z0" w:customStyle="1">
    <w:name w:val="WW8Num304z0"/>
    <w:rsid w:val="003548B3"/>
    <w:rPr>
      <w:rFonts w:ascii="Symbol" w:hAnsi="Symbol" w:cs="Times New Roman"/>
    </w:rPr>
  </w:style>
  <w:style w:type="character" w:styleId="WW8Num306z0" w:customStyle="1">
    <w:name w:val="WW8Num306z0"/>
    <w:rsid w:val="003548B3"/>
    <w:rPr>
      <w:color w:val="000000"/>
    </w:rPr>
  </w:style>
  <w:style w:type="character" w:styleId="WW8Num311z0" w:customStyle="1">
    <w:name w:val="WW8Num311z0"/>
    <w:rsid w:val="003548B3"/>
    <w:rPr>
      <w:b w:val="0"/>
      <w:i w:val="0"/>
    </w:rPr>
  </w:style>
  <w:style w:type="character" w:styleId="WW8Num313z0" w:customStyle="1">
    <w:name w:val="WW8Num313z0"/>
    <w:rsid w:val="003548B3"/>
    <w:rPr>
      <w:rFonts w:ascii="Symbol" w:hAnsi="Symbol" w:cs="Symbol"/>
    </w:rPr>
  </w:style>
  <w:style w:type="character" w:styleId="WW8Num313z1" w:customStyle="1">
    <w:name w:val="WW8Num313z1"/>
    <w:rsid w:val="003548B3"/>
    <w:rPr>
      <w:rFonts w:ascii="Courier New" w:hAnsi="Courier New" w:cs="Courier New"/>
    </w:rPr>
  </w:style>
  <w:style w:type="character" w:styleId="WW8Num313z2" w:customStyle="1">
    <w:name w:val="WW8Num313z2"/>
    <w:rsid w:val="003548B3"/>
    <w:rPr>
      <w:rFonts w:ascii="Wingdings" w:hAnsi="Wingdings" w:cs="Wingdings"/>
    </w:rPr>
  </w:style>
  <w:style w:type="character" w:styleId="WW8Num315z0" w:customStyle="1">
    <w:name w:val="WW8Num315z0"/>
    <w:rsid w:val="003548B3"/>
    <w:rPr>
      <w:rFonts w:ascii="Times New Roman" w:hAnsi="Times New Roman" w:cs="Times New Roman"/>
      <w:b w:val="0"/>
      <w:i w:val="0"/>
      <w:strike w:val="0"/>
      <w:dstrike w:val="0"/>
      <w:color w:val="auto"/>
      <w:sz w:val="24"/>
      <w:u w:val="none"/>
    </w:rPr>
  </w:style>
  <w:style w:type="character" w:styleId="WW8Num319z0" w:customStyle="1">
    <w:name w:val="WW8Num319z0"/>
    <w:rsid w:val="003548B3"/>
    <w:rPr>
      <w:rFonts w:ascii="Symbol" w:hAnsi="Symbol" w:cs="Times New Roman"/>
    </w:rPr>
  </w:style>
  <w:style w:type="character" w:styleId="WW8Num320z0" w:customStyle="1">
    <w:name w:val="WW8Num320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320z2" w:customStyle="1">
    <w:name w:val="WW8Num320z2"/>
    <w:rsid w:val="003548B3"/>
    <w:rPr>
      <w:color w:val="auto"/>
    </w:rPr>
  </w:style>
  <w:style w:type="character" w:styleId="WW8Num321z0" w:customStyle="1">
    <w:name w:val="WW8Num321z0"/>
    <w:rsid w:val="003548B3"/>
    <w:rPr>
      <w:b w:val="0"/>
      <w:i w:val="0"/>
      <w:sz w:val="22"/>
    </w:rPr>
  </w:style>
  <w:style w:type="character" w:styleId="WW8Num322z0" w:customStyle="1">
    <w:name w:val="WW8Num322z0"/>
    <w:rsid w:val="003548B3"/>
    <w:rPr>
      <w:rFonts w:ascii="Symbol" w:hAnsi="Symbol" w:cs="Times New Roman"/>
    </w:rPr>
  </w:style>
  <w:style w:type="character" w:styleId="WW8Num326z0" w:customStyle="1">
    <w:name w:val="WW8Num326z0"/>
    <w:rsid w:val="003548B3"/>
    <w:rPr>
      <w:b/>
      <w:sz w:val="20"/>
    </w:rPr>
  </w:style>
  <w:style w:type="character" w:styleId="WW8Num326z2" w:customStyle="1">
    <w:name w:val="WW8Num326z2"/>
    <w:rsid w:val="003548B3"/>
    <w:rPr>
      <w:b/>
      <w:sz w:val="22"/>
    </w:rPr>
  </w:style>
  <w:style w:type="character" w:styleId="WW8Num327z0" w:customStyle="1">
    <w:name w:val="WW8Num327z0"/>
    <w:rsid w:val="003548B3"/>
    <w:rPr>
      <w:rFonts w:ascii="Wingdings" w:hAnsi="Wingdings" w:cs="Wingdings"/>
    </w:rPr>
  </w:style>
  <w:style w:type="character" w:styleId="WW8Num327z3" w:customStyle="1">
    <w:name w:val="WW8Num327z3"/>
    <w:rsid w:val="003548B3"/>
    <w:rPr>
      <w:rFonts w:ascii="Symbol" w:hAnsi="Symbol" w:cs="Symbol"/>
    </w:rPr>
  </w:style>
  <w:style w:type="character" w:styleId="WW8Num327z4" w:customStyle="1">
    <w:name w:val="WW8Num327z4"/>
    <w:rsid w:val="003548B3"/>
    <w:rPr>
      <w:rFonts w:ascii="Courier New" w:hAnsi="Courier New" w:cs="Courier New"/>
    </w:rPr>
  </w:style>
  <w:style w:type="character" w:styleId="WW8Num329z0" w:customStyle="1">
    <w:name w:val="WW8Num329z0"/>
    <w:rsid w:val="003548B3"/>
    <w:rPr>
      <w:b w:val="0"/>
      <w:i w:val="0"/>
      <w:sz w:val="20"/>
    </w:rPr>
  </w:style>
  <w:style w:type="character" w:styleId="WW8Num332z0" w:customStyle="1">
    <w:name w:val="WW8Num332z0"/>
    <w:rsid w:val="003548B3"/>
    <w:rPr>
      <w:rFonts w:ascii="Bookman Old Style" w:hAnsi="Bookman Old Style" w:cs="Bookman Old Style"/>
      <w:b/>
      <w:sz w:val="20"/>
    </w:rPr>
  </w:style>
  <w:style w:type="character" w:styleId="WW8Num333z0" w:customStyle="1">
    <w:name w:val="WW8Num333z0"/>
    <w:rsid w:val="003548B3"/>
    <w:rPr>
      <w:rFonts w:ascii="Symbol" w:hAnsi="Symbol" w:cs="Times New Roman"/>
    </w:rPr>
  </w:style>
  <w:style w:type="character" w:styleId="WW8Num336z3" w:customStyle="1">
    <w:name w:val="WW8Num336z3"/>
    <w:rsid w:val="003548B3"/>
    <w:rPr>
      <w:b/>
      <w:i w:val="0"/>
      <w:sz w:val="24"/>
    </w:rPr>
  </w:style>
  <w:style w:type="character" w:styleId="WW8Num337z0" w:customStyle="1">
    <w:name w:val="WW8Num337z0"/>
    <w:rsid w:val="003548B3"/>
    <w:rPr>
      <w:b/>
    </w:rPr>
  </w:style>
  <w:style w:type="character" w:styleId="WW8Num338z0" w:customStyle="1">
    <w:name w:val="WW8Num338z0"/>
    <w:rsid w:val="003548B3"/>
    <w:rPr>
      <w:b/>
    </w:rPr>
  </w:style>
  <w:style w:type="character" w:styleId="WW8Num340z1" w:customStyle="1">
    <w:name w:val="WW8Num340z1"/>
    <w:rsid w:val="003548B3"/>
    <w:rPr>
      <w:rFonts w:ascii="Times New Roman" w:hAnsi="Times New Roman" w:cs="Times New Roman"/>
      <w:sz w:val="22"/>
    </w:rPr>
  </w:style>
  <w:style w:type="character" w:styleId="WW8Num342z0" w:customStyle="1">
    <w:name w:val="WW8Num342z0"/>
    <w:rsid w:val="003548B3"/>
    <w:rPr>
      <w:color w:val="000000"/>
    </w:rPr>
  </w:style>
  <w:style w:type="character" w:styleId="WW8Num342z1" w:customStyle="1">
    <w:name w:val="WW8Num342z1"/>
    <w:rsid w:val="003548B3"/>
    <w:rPr>
      <w:rFonts w:ascii="Times New Roman" w:hAnsi="Times New Roman" w:cs="Times New Roman"/>
      <w:color w:val="000000"/>
      <w:sz w:val="22"/>
    </w:rPr>
  </w:style>
  <w:style w:type="character" w:styleId="WW8Num343z0" w:customStyle="1">
    <w:name w:val="WW8Num343z0"/>
    <w:rsid w:val="003548B3"/>
    <w:rPr>
      <w:b/>
    </w:rPr>
  </w:style>
  <w:style w:type="character" w:styleId="WW8Num346z0" w:customStyle="1">
    <w:name w:val="WW8Num346z0"/>
    <w:rsid w:val="003548B3"/>
    <w:rPr>
      <w:b w:val="0"/>
      <w:i w:val="0"/>
      <w:sz w:val="20"/>
    </w:rPr>
  </w:style>
  <w:style w:type="character" w:styleId="WW8Num346z1" w:customStyle="1">
    <w:name w:val="WW8Num346z1"/>
    <w:rsid w:val="003548B3"/>
    <w:rPr>
      <w:rFonts w:ascii="Arial" w:hAnsi="Arial" w:cs="Arial"/>
      <w:b w:val="0"/>
      <w:i w:val="0"/>
    </w:rPr>
  </w:style>
  <w:style w:type="character" w:styleId="WW8Num346z2" w:customStyle="1">
    <w:name w:val="WW8Num346z2"/>
    <w:rsid w:val="003548B3"/>
    <w:rPr>
      <w:b w:val="0"/>
      <w:i w:val="0"/>
    </w:rPr>
  </w:style>
  <w:style w:type="character" w:styleId="WW8Num346z4" w:customStyle="1">
    <w:name w:val="WW8Num346z4"/>
    <w:rsid w:val="003548B3"/>
    <w:rPr>
      <w:b/>
    </w:rPr>
  </w:style>
  <w:style w:type="character" w:styleId="WW8Num349z0" w:customStyle="1">
    <w:name w:val="WW8Num349z0"/>
    <w:rsid w:val="003548B3"/>
    <w:rPr>
      <w:rFonts w:ascii="Bookman Old Style" w:hAnsi="Bookman Old Style" w:cs="Bookman Old Style"/>
      <w:b/>
      <w:sz w:val="20"/>
    </w:rPr>
  </w:style>
  <w:style w:type="character" w:styleId="WW8Num350z0" w:customStyle="1">
    <w:name w:val="WW8Num350z0"/>
    <w:rsid w:val="003548B3"/>
    <w:rPr>
      <w:b/>
    </w:rPr>
  </w:style>
  <w:style w:type="character" w:styleId="WW8Num350z1" w:customStyle="1">
    <w:name w:val="WW8Num350z1"/>
    <w:rsid w:val="003548B3"/>
    <w:rPr>
      <w:b w:val="0"/>
      <w:i w:val="0"/>
      <w:color w:val="auto"/>
    </w:rPr>
  </w:style>
  <w:style w:type="character" w:styleId="WW8Num353z0" w:customStyle="1">
    <w:name w:val="WW8Num353z0"/>
    <w:rsid w:val="003548B3"/>
    <w:rPr>
      <w:rFonts w:ascii="Symbol" w:hAnsi="Symbol" w:cs="Times New Roman"/>
    </w:rPr>
  </w:style>
  <w:style w:type="character" w:styleId="WW8Num354z1" w:customStyle="1">
    <w:name w:val="WW8Num354z1"/>
    <w:rsid w:val="003548B3"/>
    <w:rPr>
      <w:b w:val="0"/>
      <w:i w:val="0"/>
    </w:rPr>
  </w:style>
  <w:style w:type="character" w:styleId="WW8Num355z0" w:customStyle="1">
    <w:name w:val="WW8Num355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357z0" w:customStyle="1">
    <w:name w:val="WW8Num357z0"/>
    <w:rsid w:val="003548B3"/>
    <w:rPr>
      <w:b w:val="0"/>
      <w:i w:val="0"/>
    </w:rPr>
  </w:style>
  <w:style w:type="character" w:styleId="WW8Num358z0" w:customStyle="1">
    <w:name w:val="WW8Num358z0"/>
    <w:rsid w:val="003548B3"/>
    <w:rPr>
      <w:rFonts w:ascii="Arial" w:hAnsi="Arial" w:cs="Arial"/>
      <w:b/>
      <w:sz w:val="22"/>
    </w:rPr>
  </w:style>
  <w:style w:type="character" w:styleId="WW8Num358z1" w:customStyle="1">
    <w:name w:val="WW8Num358z1"/>
    <w:rsid w:val="003548B3"/>
    <w:rPr>
      <w:rFonts w:ascii="Times New Roman" w:hAnsi="Times New Roman" w:cs="Times New Roman"/>
      <w:sz w:val="22"/>
    </w:rPr>
  </w:style>
  <w:style w:type="character" w:styleId="WW8Num359z0" w:customStyle="1">
    <w:name w:val="WW8Num359z0"/>
    <w:rsid w:val="003548B3"/>
    <w:rPr>
      <w:b w:val="0"/>
      <w:i w:val="0"/>
      <w:sz w:val="20"/>
    </w:rPr>
  </w:style>
  <w:style w:type="character" w:styleId="WW8Num359z1" w:customStyle="1">
    <w:name w:val="WW8Num359z1"/>
    <w:rsid w:val="003548B3"/>
    <w:rPr>
      <w:rFonts w:ascii="Arial" w:hAnsi="Arial" w:cs="Arial"/>
      <w:b w:val="0"/>
      <w:i w:val="0"/>
    </w:rPr>
  </w:style>
  <w:style w:type="character" w:styleId="WW8Num359z2" w:customStyle="1">
    <w:name w:val="WW8Num359z2"/>
    <w:rsid w:val="003548B3"/>
    <w:rPr>
      <w:b w:val="0"/>
      <w:i w:val="0"/>
    </w:rPr>
  </w:style>
  <w:style w:type="character" w:styleId="WW8Num359z3" w:customStyle="1">
    <w:name w:val="WW8Num359z3"/>
    <w:rsid w:val="003548B3"/>
    <w:rPr>
      <w:b/>
    </w:rPr>
  </w:style>
  <w:style w:type="character" w:styleId="WW8Num360z0" w:customStyle="1">
    <w:name w:val="WW8Num360z0"/>
    <w:rsid w:val="003548B3"/>
    <w:rPr>
      <w:b/>
      <w:i w:val="0"/>
      <w:color w:val="auto"/>
    </w:rPr>
  </w:style>
  <w:style w:type="character" w:styleId="WW8Num360z2" w:customStyle="1">
    <w:name w:val="WW8Num360z2"/>
    <w:rsid w:val="003548B3"/>
    <w:rPr>
      <w:color w:val="auto"/>
    </w:rPr>
  </w:style>
  <w:style w:type="character" w:styleId="WW8Num361z0" w:customStyle="1">
    <w:name w:val="WW8Num361z0"/>
    <w:rsid w:val="003548B3"/>
    <w:rPr>
      <w:rFonts w:ascii="Times New Roman" w:hAnsi="Times New Roman" w:cs="Times New Roman"/>
      <w:b w:val="0"/>
      <w:i w:val="0"/>
      <w:strike w:val="0"/>
      <w:dstrike w:val="0"/>
      <w:color w:val="auto"/>
      <w:sz w:val="24"/>
    </w:rPr>
  </w:style>
  <w:style w:type="character" w:styleId="WW8Num363z0" w:customStyle="1">
    <w:name w:val="WW8Num363z0"/>
    <w:rsid w:val="003548B3"/>
    <w:rPr>
      <w:color w:val="auto"/>
    </w:rPr>
  </w:style>
  <w:style w:type="character" w:styleId="WW8Num363z1" w:customStyle="1">
    <w:name w:val="WW8Num363z1"/>
    <w:rsid w:val="003548B3"/>
    <w:rPr>
      <w:b/>
      <w:i w:val="0"/>
      <w:color w:val="auto"/>
    </w:rPr>
  </w:style>
  <w:style w:type="character" w:styleId="WW8Num364z0" w:customStyle="1">
    <w:name w:val="WW8Num364z0"/>
    <w:rsid w:val="003548B3"/>
    <w:rPr>
      <w:b/>
    </w:rPr>
  </w:style>
  <w:style w:type="character" w:styleId="WW8Num365z0" w:customStyle="1">
    <w:name w:val="WW8Num365z0"/>
    <w:rsid w:val="003548B3"/>
    <w:rPr>
      <w:rFonts w:ascii="Symbol" w:hAnsi="Symbol" w:cs="Symbol"/>
    </w:rPr>
  </w:style>
  <w:style w:type="character" w:styleId="WW8Num366z0" w:customStyle="1">
    <w:name w:val="WW8Num366z0"/>
    <w:rsid w:val="003548B3"/>
    <w:rPr>
      <w:b w:val="0"/>
      <w:i w:val="0"/>
    </w:rPr>
  </w:style>
  <w:style w:type="character" w:styleId="WW8Num367z0" w:customStyle="1">
    <w:name w:val="WW8Num367z0"/>
    <w:rsid w:val="003548B3"/>
    <w:rPr>
      <w:b w:val="0"/>
      <w:i w:val="0"/>
      <w:sz w:val="20"/>
    </w:rPr>
  </w:style>
  <w:style w:type="character" w:styleId="WW8Num368z0" w:customStyle="1">
    <w:name w:val="WW8Num368z0"/>
    <w:rsid w:val="003548B3"/>
    <w:rPr>
      <w:b/>
    </w:rPr>
  </w:style>
  <w:style w:type="character" w:styleId="WW8Num369z0" w:customStyle="1">
    <w:name w:val="WW8Num369z0"/>
    <w:rsid w:val="003548B3"/>
    <w:rPr>
      <w:b w:val="0"/>
      <w:i w:val="0"/>
      <w:sz w:val="20"/>
    </w:rPr>
  </w:style>
  <w:style w:type="character" w:styleId="WW8Num369z1" w:customStyle="1">
    <w:name w:val="WW8Num369z1"/>
    <w:rsid w:val="003548B3"/>
    <w:rPr>
      <w:rFonts w:ascii="Arial" w:hAnsi="Arial" w:cs="Arial"/>
      <w:b w:val="0"/>
      <w:i w:val="0"/>
    </w:rPr>
  </w:style>
  <w:style w:type="character" w:styleId="WW8Num369z2" w:customStyle="1">
    <w:name w:val="WW8Num369z2"/>
    <w:rsid w:val="003548B3"/>
    <w:rPr>
      <w:b w:val="0"/>
      <w:i w:val="0"/>
    </w:rPr>
  </w:style>
  <w:style w:type="character" w:styleId="WW8Num369z4" w:customStyle="1">
    <w:name w:val="WW8Num369z4"/>
    <w:rsid w:val="003548B3"/>
    <w:rPr>
      <w:b/>
    </w:rPr>
  </w:style>
  <w:style w:type="character" w:styleId="WW8Num370z0" w:customStyle="1">
    <w:name w:val="WW8Num370z0"/>
    <w:rsid w:val="003548B3"/>
    <w:rPr>
      <w:rFonts w:ascii="Times New Roman" w:hAnsi="Times New Roman" w:cs="Times New Roman"/>
      <w:b w:val="0"/>
      <w:i w:val="0"/>
      <w:sz w:val="24"/>
      <w:u w:val="none"/>
    </w:rPr>
  </w:style>
  <w:style w:type="character" w:styleId="WW8Num371z0" w:customStyle="1">
    <w:name w:val="WW8Num371z0"/>
    <w:rsid w:val="003548B3"/>
    <w:rPr>
      <w:b/>
    </w:rPr>
  </w:style>
  <w:style w:type="character" w:styleId="WW8Num372z0" w:customStyle="1">
    <w:name w:val="WW8Num372z0"/>
    <w:rsid w:val="003548B3"/>
    <w:rPr>
      <w:b/>
      <w:sz w:val="20"/>
    </w:rPr>
  </w:style>
  <w:style w:type="character" w:styleId="WW8Num372z1" w:customStyle="1">
    <w:name w:val="WW8Num372z1"/>
    <w:rsid w:val="003548B3"/>
    <w:rPr>
      <w:rFonts w:ascii="Arial" w:hAnsi="Arial" w:cs="Arial"/>
      <w:b w:val="0"/>
      <w:i w:val="0"/>
    </w:rPr>
  </w:style>
  <w:style w:type="character" w:styleId="WW8Num372z2" w:customStyle="1">
    <w:name w:val="WW8Num372z2"/>
    <w:rsid w:val="003548B3"/>
    <w:rPr>
      <w:b w:val="0"/>
      <w:i w:val="0"/>
    </w:rPr>
  </w:style>
  <w:style w:type="character" w:styleId="WW8Num372z3" w:customStyle="1">
    <w:name w:val="WW8Num372z3"/>
    <w:rsid w:val="003548B3"/>
    <w:rPr>
      <w:b/>
    </w:rPr>
  </w:style>
  <w:style w:type="character" w:styleId="WW8Num373z1" w:customStyle="1">
    <w:name w:val="WW8Num373z1"/>
    <w:rsid w:val="003548B3"/>
    <w:rPr>
      <w:rFonts w:ascii="Tahoma" w:hAnsi="Tahoma" w:cs="Tahoma"/>
      <w:color w:val="000000"/>
    </w:rPr>
  </w:style>
  <w:style w:type="character" w:styleId="WW8Num374z0" w:customStyle="1">
    <w:name w:val="WW8Num374z0"/>
    <w:rsid w:val="003548B3"/>
    <w:rPr>
      <w:b/>
    </w:rPr>
  </w:style>
  <w:style w:type="character" w:styleId="WW8Num375z0" w:customStyle="1">
    <w:name w:val="WW8Num375z0"/>
    <w:rsid w:val="003548B3"/>
    <w:rPr>
      <w:b/>
      <w:i w:val="0"/>
      <w:color w:val="auto"/>
    </w:rPr>
  </w:style>
  <w:style w:type="character" w:styleId="WW8Num375z2" w:customStyle="1">
    <w:name w:val="WW8Num375z2"/>
    <w:rsid w:val="003548B3"/>
    <w:rPr>
      <w:color w:val="auto"/>
    </w:rPr>
  </w:style>
  <w:style w:type="character" w:styleId="WW8Num378z0" w:customStyle="1">
    <w:name w:val="WW8Num378z0"/>
    <w:rsid w:val="003548B3"/>
    <w:rPr>
      <w:b/>
    </w:rPr>
  </w:style>
  <w:style w:type="character" w:styleId="WW8Num378z1" w:customStyle="1">
    <w:name w:val="WW8Num378z1"/>
    <w:rsid w:val="003548B3"/>
    <w:rPr>
      <w:b/>
      <w:color w:val="auto"/>
    </w:rPr>
  </w:style>
  <w:style w:type="character" w:styleId="WW8Num380z0" w:customStyle="1">
    <w:name w:val="WW8Num380z0"/>
    <w:rsid w:val="003548B3"/>
    <w:rPr>
      <w:b/>
      <w:sz w:val="22"/>
      <w:szCs w:val="22"/>
    </w:rPr>
  </w:style>
  <w:style w:type="character" w:styleId="WW8Num381z0" w:customStyle="1">
    <w:name w:val="WW8Num381z0"/>
    <w:rsid w:val="003548B3"/>
    <w:rPr>
      <w:b w:val="0"/>
      <w:i w:val="0"/>
      <w:sz w:val="20"/>
    </w:rPr>
  </w:style>
  <w:style w:type="character" w:styleId="WW8Num381z1" w:customStyle="1">
    <w:name w:val="WW8Num381z1"/>
    <w:rsid w:val="003548B3"/>
    <w:rPr>
      <w:rFonts w:ascii="Garamond" w:hAnsi="Garamond" w:cs="Garamond"/>
      <w:b w:val="0"/>
      <w:i w:val="0"/>
      <w:sz w:val="20"/>
    </w:rPr>
  </w:style>
  <w:style w:type="character" w:styleId="WW8Num381z3" w:customStyle="1">
    <w:name w:val="WW8Num381z3"/>
    <w:rsid w:val="003548B3"/>
    <w:rPr>
      <w:b w:val="0"/>
      <w:i w:val="0"/>
    </w:rPr>
  </w:style>
  <w:style w:type="character" w:styleId="WW8Num381z4" w:customStyle="1">
    <w:name w:val="WW8Num381z4"/>
    <w:rsid w:val="003548B3"/>
    <w:rPr>
      <w:b/>
    </w:rPr>
  </w:style>
  <w:style w:type="character" w:styleId="WW8Num383z0" w:customStyle="1">
    <w:name w:val="WW8Num383z0"/>
    <w:rsid w:val="003548B3"/>
    <w:rPr>
      <w:b/>
    </w:rPr>
  </w:style>
  <w:style w:type="character" w:styleId="WW8Num383z1" w:customStyle="1">
    <w:name w:val="WW8Num383z1"/>
    <w:rsid w:val="003548B3"/>
    <w:rPr>
      <w:b w:val="0"/>
      <w:i w:val="0"/>
      <w:color w:val="auto"/>
    </w:rPr>
  </w:style>
  <w:style w:type="character" w:styleId="WW8Num385z0" w:customStyle="1">
    <w:name w:val="WW8Num385z0"/>
    <w:rsid w:val="003548B3"/>
    <w:rPr>
      <w:b/>
    </w:rPr>
  </w:style>
  <w:style w:type="character" w:styleId="WW8Num386z1" w:customStyle="1">
    <w:name w:val="WW8Num386z1"/>
    <w:rsid w:val="003548B3"/>
    <w:rPr>
      <w:rFonts w:ascii="Times New Roman" w:hAnsi="Times New Roman" w:cs="Times New Roman"/>
      <w:sz w:val="22"/>
    </w:rPr>
  </w:style>
  <w:style w:type="character" w:styleId="WW8Num387z0" w:customStyle="1">
    <w:name w:val="WW8Num387z0"/>
    <w:rsid w:val="003548B3"/>
    <w:rPr>
      <w:rFonts w:ascii="Arial" w:hAnsi="Arial" w:cs="Arial"/>
      <w:b/>
      <w:i w:val="0"/>
      <w:sz w:val="22"/>
    </w:rPr>
  </w:style>
  <w:style w:type="character" w:styleId="WW8Num387z1" w:customStyle="1">
    <w:name w:val="WW8Num387z1"/>
    <w:rsid w:val="003548B3"/>
    <w:rPr>
      <w:rFonts w:ascii="Arial Narrow" w:hAnsi="Arial Narrow" w:cs="Arial Narrow"/>
      <w:b/>
      <w:sz w:val="22"/>
      <w:szCs w:val="22"/>
    </w:rPr>
  </w:style>
  <w:style w:type="character" w:styleId="WW8Num389z0" w:customStyle="1">
    <w:name w:val="WW8Num389z0"/>
    <w:rsid w:val="003548B3"/>
    <w:rPr>
      <w:rFonts w:ascii="Symbol" w:hAnsi="Symbol" w:cs="Times New Roman"/>
    </w:rPr>
  </w:style>
  <w:style w:type="character" w:styleId="WW8Num391z0" w:customStyle="1">
    <w:name w:val="WW8Num391z0"/>
    <w:rsid w:val="003548B3"/>
    <w:rPr>
      <w:rFonts w:ascii="Bookman Old Style" w:hAnsi="Bookman Old Style" w:cs="Bookman Old Style"/>
      <w:b/>
      <w:sz w:val="20"/>
    </w:rPr>
  </w:style>
  <w:style w:type="character" w:styleId="WW8Num393z0" w:customStyle="1">
    <w:name w:val="WW8Num393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393z2" w:customStyle="1">
    <w:name w:val="WW8Num393z2"/>
    <w:rsid w:val="003548B3"/>
    <w:rPr>
      <w:color w:val="auto"/>
    </w:rPr>
  </w:style>
  <w:style w:type="character" w:styleId="WW8Num394z0" w:customStyle="1">
    <w:name w:val="WW8Num394z0"/>
    <w:rsid w:val="003548B3"/>
    <w:rPr>
      <w:b/>
    </w:rPr>
  </w:style>
  <w:style w:type="character" w:styleId="WW8Num398z0" w:customStyle="1">
    <w:name w:val="WW8Num398z0"/>
    <w:rsid w:val="003548B3"/>
    <w:rPr>
      <w:rFonts w:ascii="Arial" w:hAnsi="Arial" w:cs="Arial"/>
      <w:b/>
      <w:sz w:val="22"/>
    </w:rPr>
  </w:style>
  <w:style w:type="character" w:styleId="WW8Num398z1" w:customStyle="1">
    <w:name w:val="WW8Num398z1"/>
    <w:rsid w:val="003548B3"/>
    <w:rPr>
      <w:rFonts w:ascii="Times New Roman" w:hAnsi="Times New Roman" w:cs="Times New Roman"/>
      <w:sz w:val="22"/>
    </w:rPr>
  </w:style>
  <w:style w:type="character" w:styleId="WW8Num400z0" w:customStyle="1">
    <w:name w:val="WW8Num400z0"/>
    <w:rsid w:val="003548B3"/>
    <w:rPr>
      <w:rFonts w:ascii="Symbol" w:hAnsi="Symbol" w:cs="Times New Roman"/>
    </w:rPr>
  </w:style>
  <w:style w:type="character" w:styleId="WW8Num401z0" w:customStyle="1">
    <w:name w:val="WW8Num401z0"/>
    <w:rsid w:val="003548B3"/>
    <w:rPr>
      <w:rFonts w:ascii="Times New Roman" w:hAnsi="Times New Roman" w:cs="Times New Roman"/>
      <w:b/>
      <w:i w:val="0"/>
      <w:sz w:val="24"/>
    </w:rPr>
  </w:style>
  <w:style w:type="character" w:styleId="WW8Num401z3" w:customStyle="1">
    <w:name w:val="WW8Num401z3"/>
    <w:rsid w:val="003548B3"/>
    <w:rPr>
      <w:b w:val="0"/>
      <w:i w:val="0"/>
    </w:rPr>
  </w:style>
  <w:style w:type="character" w:styleId="WW8Num401z4" w:customStyle="1">
    <w:name w:val="WW8Num401z4"/>
    <w:rsid w:val="003548B3"/>
    <w:rPr>
      <w:b/>
    </w:rPr>
  </w:style>
  <w:style w:type="character" w:styleId="WW8Num403z0" w:customStyle="1">
    <w:name w:val="WW8Num403z0"/>
    <w:rsid w:val="003548B3"/>
    <w:rPr>
      <w:b/>
    </w:rPr>
  </w:style>
  <w:style w:type="character" w:styleId="WW8Num404z0" w:customStyle="1">
    <w:name w:val="WW8Num404z0"/>
    <w:rsid w:val="003548B3"/>
    <w:rPr>
      <w:b w:val="0"/>
      <w:i w:val="0"/>
    </w:rPr>
  </w:style>
  <w:style w:type="character" w:styleId="WW8Num406z0" w:customStyle="1">
    <w:name w:val="WW8Num406z0"/>
    <w:rsid w:val="003548B3"/>
    <w:rPr>
      <w:b w:val="0"/>
      <w:i w:val="0"/>
      <w:sz w:val="20"/>
    </w:rPr>
  </w:style>
  <w:style w:type="character" w:styleId="WW8Num406z1" w:customStyle="1">
    <w:name w:val="WW8Num406z1"/>
    <w:rsid w:val="003548B3"/>
    <w:rPr>
      <w:rFonts w:ascii="Arial" w:hAnsi="Arial" w:cs="Arial"/>
      <w:b w:val="0"/>
      <w:i w:val="0"/>
    </w:rPr>
  </w:style>
  <w:style w:type="character" w:styleId="WW8Num406z2" w:customStyle="1">
    <w:name w:val="WW8Num406z2"/>
    <w:rsid w:val="003548B3"/>
    <w:rPr>
      <w:b w:val="0"/>
      <w:i w:val="0"/>
    </w:rPr>
  </w:style>
  <w:style w:type="character" w:styleId="WW8Num406z3" w:customStyle="1">
    <w:name w:val="WW8Num406z3"/>
    <w:rsid w:val="003548B3"/>
    <w:rPr>
      <w:b/>
    </w:rPr>
  </w:style>
  <w:style w:type="character" w:styleId="WW8Num407z0" w:customStyle="1">
    <w:name w:val="WW8Num407z0"/>
    <w:rsid w:val="003548B3"/>
    <w:rPr>
      <w:rFonts w:ascii="Symbol" w:hAnsi="Symbol" w:cs="Times New Roman"/>
    </w:rPr>
  </w:style>
  <w:style w:type="character" w:styleId="WW8Num410z1" w:customStyle="1">
    <w:name w:val="WW8Num410z1"/>
    <w:rsid w:val="003548B3"/>
    <w:rPr>
      <w:rFonts w:ascii="Times New Roman" w:hAnsi="Times New Roman" w:cs="Times New Roman"/>
      <w:sz w:val="22"/>
    </w:rPr>
  </w:style>
  <w:style w:type="character" w:styleId="WW8Num410z2" w:customStyle="1">
    <w:name w:val="WW8Num410z2"/>
    <w:rsid w:val="003548B3"/>
    <w:rPr>
      <w:color w:val="auto"/>
    </w:rPr>
  </w:style>
  <w:style w:type="character" w:styleId="WW8Num411z0" w:customStyle="1">
    <w:name w:val="WW8Num411z0"/>
    <w:rsid w:val="003548B3"/>
    <w:rPr>
      <w:rFonts w:ascii="Arial" w:hAnsi="Arial" w:cs="Arial"/>
      <w:b/>
      <w:sz w:val="22"/>
    </w:rPr>
  </w:style>
  <w:style w:type="character" w:styleId="WW8Num411z1" w:customStyle="1">
    <w:name w:val="WW8Num411z1"/>
    <w:rsid w:val="003548B3"/>
    <w:rPr>
      <w:rFonts w:ascii="Times New Roman" w:hAnsi="Times New Roman" w:cs="Times New Roman"/>
      <w:sz w:val="22"/>
    </w:rPr>
  </w:style>
  <w:style w:type="character" w:styleId="WW8Num412z0" w:customStyle="1">
    <w:name w:val="WW8Num412z0"/>
    <w:rsid w:val="003548B3"/>
    <w:rPr>
      <w:rFonts w:ascii="Symbol" w:hAnsi="Symbol" w:cs="Times New Roman"/>
    </w:rPr>
  </w:style>
  <w:style w:type="character" w:styleId="WW8Num414z0" w:customStyle="1">
    <w:name w:val="WW8Num414z0"/>
    <w:rsid w:val="003548B3"/>
    <w:rPr>
      <w:rFonts w:ascii="Times New Roman" w:hAnsi="Times New Roman" w:cs="Times New Roman"/>
      <w:b/>
      <w:i w:val="0"/>
      <w:sz w:val="24"/>
    </w:rPr>
  </w:style>
  <w:style w:type="character" w:styleId="WW8Num414z3" w:customStyle="1">
    <w:name w:val="WW8Num414z3"/>
    <w:rsid w:val="003548B3"/>
    <w:rPr>
      <w:b w:val="0"/>
      <w:i w:val="0"/>
    </w:rPr>
  </w:style>
  <w:style w:type="character" w:styleId="WW8Num414z4" w:customStyle="1">
    <w:name w:val="WW8Num414z4"/>
    <w:rsid w:val="003548B3"/>
    <w:rPr>
      <w:b/>
    </w:rPr>
  </w:style>
  <w:style w:type="character" w:styleId="WW8Num415z0" w:customStyle="1">
    <w:name w:val="WW8Num415z0"/>
    <w:rsid w:val="003548B3"/>
    <w:rPr>
      <w:rFonts w:ascii="Symbol" w:hAnsi="Symbol" w:cs="Times New Roman"/>
    </w:rPr>
  </w:style>
  <w:style w:type="character" w:styleId="WW8Num416z0" w:customStyle="1">
    <w:name w:val="WW8Num416z0"/>
    <w:rsid w:val="003548B3"/>
    <w:rPr>
      <w:rFonts w:ascii="Symbol" w:hAnsi="Symbol" w:cs="Symbol"/>
    </w:rPr>
  </w:style>
  <w:style w:type="character" w:styleId="WW8Num418z0" w:customStyle="1">
    <w:name w:val="WW8Num418z0"/>
    <w:rsid w:val="003548B3"/>
    <w:rPr>
      <w:b w:val="0"/>
      <w:i w:val="0"/>
      <w:sz w:val="20"/>
    </w:rPr>
  </w:style>
  <w:style w:type="character" w:styleId="WW8Num418z1" w:customStyle="1">
    <w:name w:val="WW8Num418z1"/>
    <w:rsid w:val="003548B3"/>
    <w:rPr>
      <w:rFonts w:ascii="Arial" w:hAnsi="Arial" w:cs="Arial"/>
      <w:b w:val="0"/>
      <w:i w:val="0"/>
    </w:rPr>
  </w:style>
  <w:style w:type="character" w:styleId="WW8Num418z2" w:customStyle="1">
    <w:name w:val="WW8Num418z2"/>
    <w:rsid w:val="003548B3"/>
    <w:rPr>
      <w:b w:val="0"/>
      <w:i w:val="0"/>
    </w:rPr>
  </w:style>
  <w:style w:type="character" w:styleId="WW8Num418z3" w:customStyle="1">
    <w:name w:val="WW8Num418z3"/>
    <w:rsid w:val="003548B3"/>
    <w:rPr>
      <w:b/>
    </w:rPr>
  </w:style>
  <w:style w:type="character" w:styleId="WW8Num419z0" w:customStyle="1">
    <w:name w:val="WW8Num419z0"/>
    <w:rsid w:val="003548B3"/>
    <w:rPr>
      <w:rFonts w:ascii="Symbol" w:hAnsi="Symbol" w:cs="Times New Roman"/>
    </w:rPr>
  </w:style>
  <w:style w:type="character" w:styleId="WW8Num420z0" w:customStyle="1">
    <w:name w:val="WW8Num420z0"/>
    <w:rsid w:val="003548B3"/>
    <w:rPr>
      <w:rFonts w:ascii="Symbol" w:hAnsi="Symbol" w:cs="Symbol"/>
    </w:rPr>
  </w:style>
  <w:style w:type="character" w:styleId="WW8Num420z1" w:customStyle="1">
    <w:name w:val="WW8Num420z1"/>
    <w:rsid w:val="003548B3"/>
    <w:rPr>
      <w:rFonts w:ascii="Times New Roman" w:hAnsi="Times New Roman" w:cs="Times New Roman"/>
      <w:sz w:val="22"/>
    </w:rPr>
  </w:style>
  <w:style w:type="character" w:styleId="WW8Num423z0" w:customStyle="1">
    <w:name w:val="WW8Num423z0"/>
    <w:rsid w:val="003548B3"/>
    <w:rPr>
      <w:b/>
    </w:rPr>
  </w:style>
  <w:style w:type="character" w:styleId="WW8Num426z0" w:customStyle="1">
    <w:name w:val="WW8Num426z0"/>
    <w:rsid w:val="003548B3"/>
    <w:rPr>
      <w:b w:val="0"/>
      <w:i w:val="0"/>
      <w:sz w:val="20"/>
    </w:rPr>
  </w:style>
  <w:style w:type="character" w:styleId="WW8Num426z1" w:customStyle="1">
    <w:name w:val="WW8Num426z1"/>
    <w:rsid w:val="003548B3"/>
    <w:rPr>
      <w:rFonts w:ascii="Garamond" w:hAnsi="Garamond" w:cs="Garamond"/>
      <w:b w:val="0"/>
      <w:i w:val="0"/>
      <w:sz w:val="20"/>
    </w:rPr>
  </w:style>
  <w:style w:type="character" w:styleId="WW8Num426z3" w:customStyle="1">
    <w:name w:val="WW8Num426z3"/>
    <w:rsid w:val="003548B3"/>
    <w:rPr>
      <w:b w:val="0"/>
      <w:i w:val="0"/>
    </w:rPr>
  </w:style>
  <w:style w:type="character" w:styleId="WW8Num426z4" w:customStyle="1">
    <w:name w:val="WW8Num426z4"/>
    <w:rsid w:val="003548B3"/>
    <w:rPr>
      <w:b/>
    </w:rPr>
  </w:style>
  <w:style w:type="character" w:styleId="WW8Num427z0" w:customStyle="1">
    <w:name w:val="WW8Num427z0"/>
    <w:rsid w:val="003548B3"/>
    <w:rPr>
      <w:b/>
    </w:rPr>
  </w:style>
  <w:style w:type="character" w:styleId="WW8Num427z1" w:customStyle="1">
    <w:name w:val="WW8Num427z1"/>
    <w:rsid w:val="003548B3"/>
    <w:rPr>
      <w:b w:val="0"/>
      <w:i w:val="0"/>
      <w:color w:val="auto"/>
    </w:rPr>
  </w:style>
  <w:style w:type="character" w:styleId="WW8Num428z0" w:customStyle="1">
    <w:name w:val="WW8Num428z0"/>
    <w:rsid w:val="003548B3"/>
    <w:rPr>
      <w:b/>
    </w:rPr>
  </w:style>
  <w:style w:type="character" w:styleId="WW8Num429z0" w:customStyle="1">
    <w:name w:val="WW8Num429z0"/>
    <w:rsid w:val="003548B3"/>
    <w:rPr>
      <w:rFonts w:ascii="Symbol" w:hAnsi="Symbol" w:cs="Symbol"/>
    </w:rPr>
  </w:style>
  <w:style w:type="character" w:styleId="WW8Num429z1" w:customStyle="1">
    <w:name w:val="WW8Num429z1"/>
    <w:rsid w:val="003548B3"/>
    <w:rPr>
      <w:rFonts w:ascii="Courier New" w:hAnsi="Courier New" w:cs="Courier New"/>
    </w:rPr>
  </w:style>
  <w:style w:type="character" w:styleId="WW8Num429z2" w:customStyle="1">
    <w:name w:val="WW8Num429z2"/>
    <w:rsid w:val="003548B3"/>
    <w:rPr>
      <w:rFonts w:ascii="Wingdings" w:hAnsi="Wingdings" w:cs="Wingdings"/>
    </w:rPr>
  </w:style>
  <w:style w:type="character" w:styleId="WW8Num430z0" w:customStyle="1">
    <w:name w:val="WW8Num430z0"/>
    <w:rsid w:val="003548B3"/>
    <w:rPr>
      <w:rFonts w:ascii="Symbol" w:hAnsi="Symbol" w:cs="Times New Roman"/>
    </w:rPr>
  </w:style>
  <w:style w:type="character" w:styleId="WW8Num434z1" w:customStyle="1">
    <w:name w:val="WW8Num434z1"/>
    <w:rsid w:val="003548B3"/>
    <w:rPr>
      <w:rFonts w:ascii="Times New Roman" w:hAnsi="Times New Roman" w:cs="Times New Roman"/>
      <w:sz w:val="22"/>
    </w:rPr>
  </w:style>
  <w:style w:type="character" w:styleId="WW8Num435z0" w:customStyle="1">
    <w:name w:val="WW8Num435z0"/>
    <w:rsid w:val="003548B3"/>
    <w:rPr>
      <w:b w:val="0"/>
      <w:i w:val="0"/>
      <w:sz w:val="20"/>
    </w:rPr>
  </w:style>
  <w:style w:type="character" w:styleId="WW8Num435z1" w:customStyle="1">
    <w:name w:val="WW8Num435z1"/>
    <w:rsid w:val="003548B3"/>
    <w:rPr>
      <w:rFonts w:ascii="Arial" w:hAnsi="Arial" w:cs="Arial"/>
      <w:b w:val="0"/>
      <w:i w:val="0"/>
    </w:rPr>
  </w:style>
  <w:style w:type="character" w:styleId="WW8Num435z2" w:customStyle="1">
    <w:name w:val="WW8Num435z2"/>
    <w:rsid w:val="003548B3"/>
    <w:rPr>
      <w:b w:val="0"/>
      <w:i w:val="0"/>
    </w:rPr>
  </w:style>
  <w:style w:type="character" w:styleId="WW8Num435z3" w:customStyle="1">
    <w:name w:val="WW8Num435z3"/>
    <w:rsid w:val="003548B3"/>
    <w:rPr>
      <w:b/>
    </w:rPr>
  </w:style>
  <w:style w:type="character" w:styleId="WW8Num439z0" w:customStyle="1">
    <w:name w:val="WW8Num439z0"/>
    <w:rsid w:val="003548B3"/>
    <w:rPr>
      <w:color w:val="000000"/>
    </w:rPr>
  </w:style>
  <w:style w:type="character" w:styleId="WW8Num440z0" w:customStyle="1">
    <w:name w:val="WW8Num440z0"/>
    <w:rsid w:val="003548B3"/>
    <w:rPr>
      <w:rFonts w:ascii="Symbol" w:hAnsi="Symbol" w:cs="Times New Roman"/>
    </w:rPr>
  </w:style>
  <w:style w:type="character" w:styleId="WW8Num442z0" w:customStyle="1">
    <w:name w:val="WW8Num442z0"/>
    <w:rsid w:val="003548B3"/>
    <w:rPr>
      <w:rFonts w:ascii="Symbol" w:hAnsi="Symbol" w:cs="Symbol"/>
    </w:rPr>
  </w:style>
  <w:style w:type="character" w:styleId="WW8Num444z0" w:customStyle="1">
    <w:name w:val="WW8Num444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444z2" w:customStyle="1">
    <w:name w:val="WW8Num444z2"/>
    <w:rsid w:val="003548B3"/>
    <w:rPr>
      <w:color w:val="auto"/>
    </w:rPr>
  </w:style>
  <w:style w:type="character" w:styleId="WW8Num448z0" w:customStyle="1">
    <w:name w:val="WW8Num448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450z0" w:customStyle="1">
    <w:name w:val="WW8Num450z0"/>
    <w:rsid w:val="003548B3"/>
    <w:rPr>
      <w:rFonts w:ascii="Symbol" w:hAnsi="Symbol" w:cs="Times New Roman"/>
    </w:rPr>
  </w:style>
  <w:style w:type="character" w:styleId="WW8Num451z0" w:customStyle="1">
    <w:name w:val="WW8Num451z0"/>
    <w:rsid w:val="003548B3"/>
    <w:rPr>
      <w:rFonts w:ascii="Symbol" w:hAnsi="Symbol" w:cs="Times New Roman"/>
    </w:rPr>
  </w:style>
  <w:style w:type="character" w:styleId="WW8Num452z0" w:customStyle="1">
    <w:name w:val="WW8Num452z0"/>
    <w:rsid w:val="003548B3"/>
    <w:rPr>
      <w:b/>
      <w:i w:val="0"/>
    </w:rPr>
  </w:style>
  <w:style w:type="character" w:styleId="WW8Num453z0" w:customStyle="1">
    <w:name w:val="WW8Num453z0"/>
    <w:rsid w:val="003548B3"/>
    <w:rPr>
      <w:b w:val="0"/>
      <w:i w:val="0"/>
      <w:sz w:val="20"/>
    </w:rPr>
  </w:style>
  <w:style w:type="character" w:styleId="WW8Num453z1" w:customStyle="1">
    <w:name w:val="WW8Num453z1"/>
    <w:rsid w:val="003548B3"/>
    <w:rPr>
      <w:rFonts w:ascii="Futura Lt BT" w:hAnsi="Futura Lt BT" w:cs="Futura Lt BT"/>
      <w:b w:val="0"/>
      <w:i w:val="0"/>
      <w:sz w:val="20"/>
    </w:rPr>
  </w:style>
  <w:style w:type="character" w:styleId="WW8Num453z2" w:customStyle="1">
    <w:name w:val="WW8Num453z2"/>
    <w:rsid w:val="003548B3"/>
    <w:rPr>
      <w:b w:val="0"/>
      <w:i w:val="0"/>
    </w:rPr>
  </w:style>
  <w:style w:type="character" w:styleId="WW8Num453z3" w:customStyle="1">
    <w:name w:val="WW8Num453z3"/>
    <w:rsid w:val="003548B3"/>
    <w:rPr>
      <w:rFonts w:ascii="Futura Lt BT" w:hAnsi="Futura Lt BT" w:cs="Futura Lt BT"/>
      <w:b w:val="0"/>
      <w:i w:val="0"/>
    </w:rPr>
  </w:style>
  <w:style w:type="character" w:styleId="WW8Num453z4" w:customStyle="1">
    <w:name w:val="WW8Num453z4"/>
    <w:rsid w:val="003548B3"/>
    <w:rPr>
      <w:b/>
    </w:rPr>
  </w:style>
  <w:style w:type="character" w:styleId="WW8Num454z0" w:customStyle="1">
    <w:name w:val="WW8Num454z0"/>
    <w:rsid w:val="003548B3"/>
    <w:rPr>
      <w:rFonts w:ascii="Symbol" w:hAnsi="Symbol" w:cs="Times New Roman"/>
    </w:rPr>
  </w:style>
  <w:style w:type="character" w:styleId="WW8Num455z1" w:customStyle="1">
    <w:name w:val="WW8Num455z1"/>
    <w:rsid w:val="003548B3"/>
    <w:rPr>
      <w:rFonts w:ascii="Times New Roman" w:hAnsi="Times New Roman" w:cs="Times New Roman"/>
      <w:color w:val="FF0000"/>
      <w:sz w:val="22"/>
    </w:rPr>
  </w:style>
  <w:style w:type="character" w:styleId="WW8Num456z0" w:customStyle="1">
    <w:name w:val="WW8Num456z0"/>
    <w:rsid w:val="003548B3"/>
    <w:rPr>
      <w:rFonts w:ascii="Symbol" w:hAnsi="Symbol" w:cs="Times New Roman"/>
    </w:rPr>
  </w:style>
  <w:style w:type="character" w:styleId="WW8Num458z1" w:customStyle="1">
    <w:name w:val="WW8Num458z1"/>
    <w:rsid w:val="003548B3"/>
    <w:rPr>
      <w:b w:val="0"/>
      <w:i w:val="0"/>
    </w:rPr>
  </w:style>
  <w:style w:type="character" w:styleId="WW8Num460z0" w:customStyle="1">
    <w:name w:val="WW8Num460z0"/>
    <w:rsid w:val="003548B3"/>
    <w:rPr>
      <w:rFonts w:ascii="Symbol" w:hAnsi="Symbol" w:cs="Times New Roman"/>
    </w:rPr>
  </w:style>
  <w:style w:type="character" w:styleId="WW8Num463z0" w:customStyle="1">
    <w:name w:val="WW8Num463z0"/>
    <w:rsid w:val="003548B3"/>
    <w:rPr>
      <w:b w:val="0"/>
      <w:i w:val="0"/>
    </w:rPr>
  </w:style>
  <w:style w:type="character" w:styleId="WW8Num464z0" w:customStyle="1">
    <w:name w:val="WW8Num464z0"/>
    <w:rsid w:val="003548B3"/>
    <w:rPr>
      <w:b/>
      <w:i w:val="0"/>
    </w:rPr>
  </w:style>
  <w:style w:type="character" w:styleId="WW8Num465z1" w:customStyle="1">
    <w:name w:val="WW8Num465z1"/>
    <w:rsid w:val="003548B3"/>
    <w:rPr>
      <w:rFonts w:ascii="Times New Roman" w:hAnsi="Times New Roman" w:cs="Times New Roman"/>
      <w:sz w:val="22"/>
    </w:rPr>
  </w:style>
  <w:style w:type="character" w:styleId="WW8Num468z0" w:customStyle="1">
    <w:name w:val="WW8Num468z0"/>
    <w:rsid w:val="003548B3"/>
    <w:rPr>
      <w:b w:val="0"/>
      <w:i w:val="0"/>
    </w:rPr>
  </w:style>
  <w:style w:type="character" w:styleId="WW8Num470z0" w:customStyle="1">
    <w:name w:val="WW8Num470z0"/>
    <w:rsid w:val="003548B3"/>
    <w:rPr>
      <w:b/>
    </w:rPr>
  </w:style>
  <w:style w:type="character" w:styleId="WW8Num474z0" w:customStyle="1">
    <w:name w:val="WW8Num474z0"/>
    <w:rsid w:val="003548B3"/>
    <w:rPr>
      <w:rFonts w:ascii="Times New Roman" w:hAnsi="Times New Roman" w:cs="Times New Roman"/>
      <w:b/>
      <w:i w:val="0"/>
      <w:sz w:val="24"/>
    </w:rPr>
  </w:style>
  <w:style w:type="character" w:styleId="WW8Num474z3" w:customStyle="1">
    <w:name w:val="WW8Num474z3"/>
    <w:rsid w:val="003548B3"/>
    <w:rPr>
      <w:b w:val="0"/>
      <w:i w:val="0"/>
    </w:rPr>
  </w:style>
  <w:style w:type="character" w:styleId="WW8Num474z4" w:customStyle="1">
    <w:name w:val="WW8Num474z4"/>
    <w:rsid w:val="003548B3"/>
    <w:rPr>
      <w:b/>
    </w:rPr>
  </w:style>
  <w:style w:type="character" w:styleId="WW8Num475z0" w:customStyle="1">
    <w:name w:val="WW8Num475z0"/>
    <w:rsid w:val="003548B3"/>
    <w:rPr>
      <w:rFonts w:ascii="Verdana" w:hAnsi="Verdana" w:cs="Verdana"/>
      <w:b/>
      <w:i w:val="0"/>
      <w:sz w:val="20"/>
    </w:rPr>
  </w:style>
  <w:style w:type="character" w:styleId="WW8Num475z1" w:customStyle="1">
    <w:name w:val="WW8Num475z1"/>
    <w:rsid w:val="003548B3"/>
    <w:rPr>
      <w:rFonts w:ascii="Verdana" w:hAnsi="Verdana" w:cs="Verdana"/>
      <w:b/>
      <w:i w:val="0"/>
      <w:sz w:val="18"/>
    </w:rPr>
  </w:style>
  <w:style w:type="character" w:styleId="WW8Num477z0" w:customStyle="1">
    <w:name w:val="WW8Num477z0"/>
    <w:rsid w:val="003548B3"/>
    <w:rPr>
      <w:b w:val="0"/>
      <w:i w:val="0"/>
      <w:sz w:val="20"/>
    </w:rPr>
  </w:style>
  <w:style w:type="character" w:styleId="WW8Num477z1" w:customStyle="1">
    <w:name w:val="WW8Num477z1"/>
    <w:rsid w:val="003548B3"/>
    <w:rPr>
      <w:rFonts w:ascii="Arial" w:hAnsi="Arial" w:cs="Arial"/>
      <w:b w:val="0"/>
      <w:i w:val="0"/>
    </w:rPr>
  </w:style>
  <w:style w:type="character" w:styleId="WW8Num477z2" w:customStyle="1">
    <w:name w:val="WW8Num477z2"/>
    <w:rsid w:val="003548B3"/>
    <w:rPr>
      <w:b w:val="0"/>
      <w:i w:val="0"/>
    </w:rPr>
  </w:style>
  <w:style w:type="character" w:styleId="WW8Num477z3" w:customStyle="1">
    <w:name w:val="WW8Num477z3"/>
    <w:rsid w:val="003548B3"/>
    <w:rPr>
      <w:b/>
    </w:rPr>
  </w:style>
  <w:style w:type="character" w:styleId="WW8Num479z0" w:customStyle="1">
    <w:name w:val="WW8Num479z0"/>
    <w:rsid w:val="003548B3"/>
    <w:rPr>
      <w:rFonts w:ascii="Symbol" w:hAnsi="Symbol" w:cs="Times New Roman"/>
    </w:rPr>
  </w:style>
  <w:style w:type="character" w:styleId="WW8Num481z0" w:customStyle="1">
    <w:name w:val="WW8Num481z0"/>
    <w:rsid w:val="003548B3"/>
    <w:rPr>
      <w:b/>
      <w:i w:val="0"/>
      <w:sz w:val="20"/>
    </w:rPr>
  </w:style>
  <w:style w:type="character" w:styleId="WW8Num483z1" w:customStyle="1">
    <w:name w:val="WW8Num483z1"/>
    <w:rsid w:val="003548B3"/>
    <w:rPr>
      <w:b/>
      <w:i w:val="0"/>
    </w:rPr>
  </w:style>
  <w:style w:type="character" w:styleId="WW8Num484z0" w:customStyle="1">
    <w:name w:val="WW8Num484z0"/>
    <w:rsid w:val="003548B3"/>
    <w:rPr>
      <w:rFonts w:ascii="Symbol" w:hAnsi="Symbol" w:cs="Symbol"/>
    </w:rPr>
  </w:style>
  <w:style w:type="character" w:styleId="WW8Num485z1" w:customStyle="1">
    <w:name w:val="WW8Num485z1"/>
    <w:rsid w:val="003548B3"/>
    <w:rPr>
      <w:rFonts w:ascii="Times New Roman" w:hAnsi="Times New Roman" w:cs="Times New Roman"/>
      <w:sz w:val="22"/>
    </w:rPr>
  </w:style>
  <w:style w:type="character" w:styleId="WW8Num485z2" w:customStyle="1">
    <w:name w:val="WW8Num485z2"/>
    <w:rsid w:val="003548B3"/>
    <w:rPr>
      <w:b w:val="0"/>
      <w:i w:val="0"/>
    </w:rPr>
  </w:style>
  <w:style w:type="character" w:styleId="WW8Num488z0" w:customStyle="1">
    <w:name w:val="WW8Num488z0"/>
    <w:rsid w:val="003548B3"/>
    <w:rPr>
      <w:b/>
      <w:color w:val="000000"/>
    </w:rPr>
  </w:style>
  <w:style w:type="character" w:styleId="WW8Num489z0" w:customStyle="1">
    <w:name w:val="WW8Num489z0"/>
    <w:rsid w:val="003548B3"/>
    <w:rPr>
      <w:color w:val="000000"/>
    </w:rPr>
  </w:style>
  <w:style w:type="character" w:styleId="WW8Num490z0" w:customStyle="1">
    <w:name w:val="WW8Num490z0"/>
    <w:rsid w:val="003548B3"/>
    <w:rPr>
      <w:rFonts w:ascii="Bookman Old Style" w:hAnsi="Bookman Old Style" w:cs="Bookman Old Style"/>
      <w:b/>
      <w:sz w:val="20"/>
    </w:rPr>
  </w:style>
  <w:style w:type="character" w:styleId="WW8Num491z1" w:customStyle="1">
    <w:name w:val="WW8Num491z1"/>
    <w:rsid w:val="003548B3"/>
    <w:rPr>
      <w:rFonts w:ascii="Times New Roman" w:hAnsi="Times New Roman" w:cs="Times New Roman"/>
      <w:sz w:val="22"/>
    </w:rPr>
  </w:style>
  <w:style w:type="character" w:styleId="WW8Num492z0" w:customStyle="1">
    <w:name w:val="WW8Num492z0"/>
    <w:rsid w:val="003548B3"/>
    <w:rPr>
      <w:rFonts w:ascii="Symbol" w:hAnsi="Symbol" w:cs="Times New Roman"/>
    </w:rPr>
  </w:style>
  <w:style w:type="character" w:styleId="WW8Num494z0" w:customStyle="1">
    <w:name w:val="WW8Num494z0"/>
    <w:rsid w:val="003548B3"/>
    <w:rPr>
      <w:rFonts w:ascii="Symbol" w:hAnsi="Symbol" w:cs="Times New Roman"/>
    </w:rPr>
  </w:style>
  <w:style w:type="character" w:styleId="WW8Num495z0" w:customStyle="1">
    <w:name w:val="WW8Num495z0"/>
    <w:rsid w:val="003548B3"/>
    <w:rPr>
      <w:b w:val="0"/>
      <w:i w:val="0"/>
    </w:rPr>
  </w:style>
  <w:style w:type="character" w:styleId="WW8Num496z0" w:customStyle="1">
    <w:name w:val="WW8Num496z0"/>
    <w:rsid w:val="003548B3"/>
    <w:rPr>
      <w:b w:val="0"/>
      <w:i w:val="0"/>
    </w:rPr>
  </w:style>
  <w:style w:type="character" w:styleId="WW8Num497z0" w:customStyle="1">
    <w:name w:val="WW8Num497z0"/>
    <w:rsid w:val="003548B3"/>
    <w:rPr>
      <w:rFonts w:ascii="Symbol" w:hAnsi="Symbol" w:cs="Times New Roman"/>
    </w:rPr>
  </w:style>
  <w:style w:type="character" w:styleId="WW8Num502z0" w:customStyle="1">
    <w:name w:val="WW8Num502z0"/>
    <w:rsid w:val="003548B3"/>
    <w:rPr>
      <w:sz w:val="20"/>
    </w:rPr>
  </w:style>
  <w:style w:type="character" w:styleId="WW8Num502z1" w:customStyle="1">
    <w:name w:val="WW8Num502z1"/>
    <w:rsid w:val="003548B3"/>
    <w:rPr>
      <w:sz w:val="24"/>
    </w:rPr>
  </w:style>
  <w:style w:type="character" w:styleId="WW8Num503z0" w:customStyle="1">
    <w:name w:val="WW8Num503z0"/>
    <w:rsid w:val="003548B3"/>
    <w:rPr>
      <w:b/>
      <w:sz w:val="20"/>
    </w:rPr>
  </w:style>
  <w:style w:type="character" w:styleId="WW8Num503z2" w:customStyle="1">
    <w:name w:val="WW8Num503z2"/>
    <w:rsid w:val="003548B3"/>
    <w:rPr>
      <w:b/>
      <w:sz w:val="22"/>
    </w:rPr>
  </w:style>
  <w:style w:type="character" w:styleId="WW8Num504z0" w:customStyle="1">
    <w:name w:val="WW8Num504z0"/>
    <w:rsid w:val="003548B3"/>
    <w:rPr>
      <w:b w:val="0"/>
      <w:i w:val="0"/>
    </w:rPr>
  </w:style>
  <w:style w:type="character" w:styleId="WW8Num506z0" w:customStyle="1">
    <w:name w:val="WW8Num506z0"/>
    <w:rsid w:val="003548B3"/>
    <w:rPr>
      <w:b/>
    </w:rPr>
  </w:style>
  <w:style w:type="character" w:styleId="WW8Num507z0" w:customStyle="1">
    <w:name w:val="WW8Num507z0"/>
    <w:rsid w:val="003548B3"/>
    <w:rPr>
      <w:b/>
      <w:i w:val="0"/>
    </w:rPr>
  </w:style>
  <w:style w:type="character" w:styleId="WW8Num510z0" w:customStyle="1">
    <w:name w:val="WW8Num510z0"/>
    <w:rsid w:val="003548B3"/>
    <w:rPr>
      <w:rFonts w:ascii="Arial" w:hAnsi="Arial" w:cs="Arial"/>
      <w:b/>
      <w:i w:val="0"/>
      <w:sz w:val="22"/>
    </w:rPr>
  </w:style>
  <w:style w:type="character" w:styleId="WW8Num510z1" w:customStyle="1">
    <w:name w:val="WW8Num510z1"/>
    <w:rsid w:val="003548B3"/>
    <w:rPr>
      <w:color w:val="auto"/>
    </w:rPr>
  </w:style>
  <w:style w:type="character" w:styleId="WW8Num512z0" w:customStyle="1">
    <w:name w:val="WW8Num512z0"/>
    <w:rsid w:val="003548B3"/>
    <w:rPr>
      <w:rFonts w:ascii="Symbol" w:hAnsi="Symbol" w:cs="Times New Roman"/>
    </w:rPr>
  </w:style>
  <w:style w:type="character" w:styleId="WW8Num514z0" w:customStyle="1">
    <w:name w:val="WW8Num514z0"/>
    <w:rsid w:val="003548B3"/>
    <w:rPr>
      <w:b/>
    </w:rPr>
  </w:style>
  <w:style w:type="character" w:styleId="WW8Num516z0" w:customStyle="1">
    <w:name w:val="WW8Num516z0"/>
    <w:rsid w:val="003548B3"/>
    <w:rPr>
      <w:rFonts w:ascii="Symbol" w:hAnsi="Symbol" w:cs="Times New Roman"/>
    </w:rPr>
  </w:style>
  <w:style w:type="character" w:styleId="WW8Num518z0" w:customStyle="1">
    <w:name w:val="WW8Num518z0"/>
    <w:rsid w:val="003548B3"/>
    <w:rPr>
      <w:b/>
    </w:rPr>
  </w:style>
  <w:style w:type="character" w:styleId="WW8Num519z0" w:customStyle="1">
    <w:name w:val="WW8Num519z0"/>
    <w:rsid w:val="003548B3"/>
    <w:rPr>
      <w:b/>
    </w:rPr>
  </w:style>
  <w:style w:type="character" w:styleId="WW8Num522z0" w:customStyle="1">
    <w:name w:val="WW8Num522z0"/>
    <w:rsid w:val="003548B3"/>
    <w:rPr>
      <w:b/>
      <w:i w:val="0"/>
      <w:sz w:val="20"/>
    </w:rPr>
  </w:style>
  <w:style w:type="character" w:styleId="WW8Num524z0" w:customStyle="1">
    <w:name w:val="WW8Num524z0"/>
    <w:rsid w:val="003548B3"/>
    <w:rPr>
      <w:rFonts w:ascii="Symbol" w:hAnsi="Symbol" w:cs="Times New Roman"/>
    </w:rPr>
  </w:style>
  <w:style w:type="character" w:styleId="WW8Num525z0" w:customStyle="1">
    <w:name w:val="WW8Num525z0"/>
    <w:rsid w:val="003548B3"/>
    <w:rPr>
      <w:rFonts w:ascii="Arial" w:hAnsi="Arial" w:cs="Arial"/>
      <w:b/>
      <w:sz w:val="22"/>
    </w:rPr>
  </w:style>
  <w:style w:type="character" w:styleId="WW8Num525z1" w:customStyle="1">
    <w:name w:val="WW8Num525z1"/>
    <w:rsid w:val="003548B3"/>
    <w:rPr>
      <w:rFonts w:ascii="Times New Roman" w:hAnsi="Times New Roman" w:cs="Times New Roman"/>
      <w:sz w:val="22"/>
    </w:rPr>
  </w:style>
  <w:style w:type="character" w:styleId="WW8Num527z0" w:customStyle="1">
    <w:name w:val="WW8Num527z0"/>
    <w:rsid w:val="003548B3"/>
    <w:rPr>
      <w:color w:val="auto"/>
    </w:rPr>
  </w:style>
  <w:style w:type="character" w:styleId="WW8Num527z1" w:customStyle="1">
    <w:name w:val="WW8Num527z1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528z0" w:customStyle="1">
    <w:name w:val="WW8Num528z0"/>
    <w:rsid w:val="003548B3"/>
    <w:rPr>
      <w:b w:val="0"/>
      <w:i w:val="0"/>
      <w:sz w:val="20"/>
    </w:rPr>
  </w:style>
  <w:style w:type="character" w:styleId="WW8Num528z1" w:customStyle="1">
    <w:name w:val="WW8Num528z1"/>
    <w:rsid w:val="003548B3"/>
    <w:rPr>
      <w:rFonts w:ascii="Arial" w:hAnsi="Arial" w:cs="Arial"/>
      <w:b w:val="0"/>
      <w:i w:val="0"/>
    </w:rPr>
  </w:style>
  <w:style w:type="character" w:styleId="WW8Num528z2" w:customStyle="1">
    <w:name w:val="WW8Num528z2"/>
    <w:rsid w:val="003548B3"/>
    <w:rPr>
      <w:b w:val="0"/>
      <w:i w:val="0"/>
    </w:rPr>
  </w:style>
  <w:style w:type="character" w:styleId="WW8Num528z3" w:customStyle="1">
    <w:name w:val="WW8Num528z3"/>
    <w:rsid w:val="003548B3"/>
    <w:rPr>
      <w:b/>
    </w:rPr>
  </w:style>
  <w:style w:type="character" w:styleId="WW8Num529z0" w:customStyle="1">
    <w:name w:val="WW8Num529z0"/>
    <w:rsid w:val="003548B3"/>
    <w:rPr>
      <w:rFonts w:ascii="Symbol" w:hAnsi="Symbol" w:cs="Times New Roman"/>
      <w:color w:val="auto"/>
      <w:sz w:val="20"/>
      <w:szCs w:val="20"/>
    </w:rPr>
  </w:style>
  <w:style w:type="character" w:styleId="WW8Num530z0" w:customStyle="1">
    <w:name w:val="WW8Num530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531z0" w:customStyle="1">
    <w:name w:val="WW8Num531z0"/>
    <w:rsid w:val="003548B3"/>
    <w:rPr>
      <w:b w:val="0"/>
      <w:i w:val="0"/>
      <w:sz w:val="20"/>
      <w:szCs w:val="20"/>
    </w:rPr>
  </w:style>
  <w:style w:type="character" w:styleId="WW8Num531z1" w:customStyle="1">
    <w:name w:val="WW8Num531z1"/>
    <w:rsid w:val="003548B3"/>
    <w:rPr>
      <w:rFonts w:ascii="Arial" w:hAnsi="Arial" w:cs="Arial"/>
      <w:b w:val="0"/>
      <w:i w:val="0"/>
    </w:rPr>
  </w:style>
  <w:style w:type="character" w:styleId="WW8Num531z2" w:customStyle="1">
    <w:name w:val="WW8Num531z2"/>
    <w:rsid w:val="003548B3"/>
    <w:rPr>
      <w:b w:val="0"/>
      <w:i w:val="0"/>
    </w:rPr>
  </w:style>
  <w:style w:type="character" w:styleId="WW8Num531z4" w:customStyle="1">
    <w:name w:val="WW8Num531z4"/>
    <w:rsid w:val="003548B3"/>
    <w:rPr>
      <w:b/>
    </w:rPr>
  </w:style>
  <w:style w:type="character" w:styleId="WW8Num533z0" w:customStyle="1">
    <w:name w:val="WW8Num533z0"/>
    <w:rsid w:val="003548B3"/>
    <w:rPr>
      <w:b/>
    </w:rPr>
  </w:style>
  <w:style w:type="character" w:styleId="WW8Num534z0" w:customStyle="1">
    <w:name w:val="WW8Num534z0"/>
    <w:rsid w:val="003548B3"/>
    <w:rPr>
      <w:b/>
      <w:i w:val="0"/>
    </w:rPr>
  </w:style>
  <w:style w:type="character" w:styleId="WW8Num535z0" w:customStyle="1">
    <w:name w:val="WW8Num535z0"/>
    <w:rsid w:val="003548B3"/>
    <w:rPr>
      <w:sz w:val="22"/>
      <w:szCs w:val="22"/>
    </w:rPr>
  </w:style>
  <w:style w:type="character" w:styleId="WW8Num539z0" w:customStyle="1">
    <w:name w:val="WW8Num539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539z2" w:customStyle="1">
    <w:name w:val="WW8Num539z2"/>
    <w:rsid w:val="003548B3"/>
    <w:rPr>
      <w:color w:val="auto"/>
    </w:rPr>
  </w:style>
  <w:style w:type="character" w:styleId="WW8Num540z0" w:customStyle="1">
    <w:name w:val="WW8Num540z0"/>
    <w:rsid w:val="003548B3"/>
    <w:rPr>
      <w:b w:val="0"/>
      <w:i w:val="0"/>
    </w:rPr>
  </w:style>
  <w:style w:type="character" w:styleId="WW8Num542z0" w:customStyle="1">
    <w:name w:val="WW8Num542z0"/>
    <w:rsid w:val="003548B3"/>
    <w:rPr>
      <w:b w:val="0"/>
      <w:sz w:val="20"/>
      <w:szCs w:val="20"/>
    </w:rPr>
  </w:style>
  <w:style w:type="character" w:styleId="WW8Num544z0" w:customStyle="1">
    <w:name w:val="WW8Num544z0"/>
    <w:rsid w:val="003548B3"/>
    <w:rPr>
      <w:rFonts w:ascii="Book Antiqua" w:hAnsi="Book Antiqua" w:cs="Book Antiqua"/>
      <w:b w:val="0"/>
      <w:i w:val="0"/>
      <w:sz w:val="24"/>
    </w:rPr>
  </w:style>
  <w:style w:type="character" w:styleId="WW8Num544z1" w:customStyle="1">
    <w:name w:val="WW8Num544z1"/>
    <w:rsid w:val="003548B3"/>
    <w:rPr>
      <w:rFonts w:ascii="Garamond" w:hAnsi="Garamond" w:cs="Garamond"/>
      <w:b w:val="0"/>
      <w:i w:val="0"/>
      <w:sz w:val="20"/>
    </w:rPr>
  </w:style>
  <w:style w:type="character" w:styleId="WW8Num544z3" w:customStyle="1">
    <w:name w:val="WW8Num544z3"/>
    <w:rsid w:val="003548B3"/>
    <w:rPr>
      <w:b w:val="0"/>
      <w:i w:val="0"/>
    </w:rPr>
  </w:style>
  <w:style w:type="character" w:styleId="WW8Num544z4" w:customStyle="1">
    <w:name w:val="WW8Num544z4"/>
    <w:rsid w:val="003548B3"/>
    <w:rPr>
      <w:b/>
    </w:rPr>
  </w:style>
  <w:style w:type="character" w:styleId="WW8Num547z0" w:customStyle="1">
    <w:name w:val="WW8Num547z0"/>
    <w:rsid w:val="003548B3"/>
    <w:rPr>
      <w:rFonts w:ascii="Symbol" w:hAnsi="Symbol" w:cs="Symbol"/>
    </w:rPr>
  </w:style>
  <w:style w:type="character" w:styleId="WW8Num550z0" w:customStyle="1">
    <w:name w:val="WW8Num550z0"/>
    <w:rsid w:val="003548B3"/>
    <w:rPr>
      <w:color w:val="auto"/>
    </w:rPr>
  </w:style>
  <w:style w:type="character" w:styleId="WW8Num552z1" w:customStyle="1">
    <w:name w:val="WW8Num552z1"/>
    <w:rsid w:val="003548B3"/>
    <w:rPr>
      <w:b/>
      <w:i w:val="0"/>
    </w:rPr>
  </w:style>
  <w:style w:type="character" w:styleId="WW8Num554z0" w:customStyle="1">
    <w:name w:val="WW8Num554z0"/>
    <w:rsid w:val="003548B3"/>
    <w:rPr>
      <w:rFonts w:ascii="Symbol" w:hAnsi="Symbol" w:cs="Symbol"/>
    </w:rPr>
  </w:style>
  <w:style w:type="character" w:styleId="WW8Num556z0" w:customStyle="1">
    <w:name w:val="WW8Num556z0"/>
    <w:rsid w:val="003548B3"/>
    <w:rPr>
      <w:rFonts w:ascii="Symbol" w:hAnsi="Symbol" w:cs="Times New Roman"/>
      <w:color w:val="auto"/>
      <w:sz w:val="20"/>
      <w:szCs w:val="20"/>
    </w:rPr>
  </w:style>
  <w:style w:type="character" w:styleId="WW8Num557z1" w:customStyle="1">
    <w:name w:val="WW8Num557z1"/>
    <w:rsid w:val="003548B3"/>
    <w:rPr>
      <w:rFonts w:ascii="Times New Roman" w:hAnsi="Times New Roman" w:cs="Times New Roman"/>
      <w:sz w:val="22"/>
    </w:rPr>
  </w:style>
  <w:style w:type="character" w:styleId="WW8Num558z0" w:customStyle="1">
    <w:name w:val="WW8Num558z0"/>
    <w:rsid w:val="003548B3"/>
    <w:rPr>
      <w:rFonts w:ascii="Symbol" w:hAnsi="Symbol" w:cs="Times New Roman"/>
    </w:rPr>
  </w:style>
  <w:style w:type="character" w:styleId="WW8Num559z0" w:customStyle="1">
    <w:name w:val="WW8Num559z0"/>
    <w:rsid w:val="003548B3"/>
    <w:rPr>
      <w:b/>
    </w:rPr>
  </w:style>
  <w:style w:type="character" w:styleId="WW8Num560z0" w:customStyle="1">
    <w:name w:val="WW8Num560z0"/>
    <w:rsid w:val="003548B3"/>
    <w:rPr>
      <w:rFonts w:ascii="Symbol" w:hAnsi="Symbol" w:cs="Times New Roman"/>
    </w:rPr>
  </w:style>
  <w:style w:type="character" w:styleId="WW8Num563z0" w:customStyle="1">
    <w:name w:val="WW8Num563z0"/>
    <w:rsid w:val="003548B3"/>
    <w:rPr>
      <w:b/>
      <w:sz w:val="20"/>
    </w:rPr>
  </w:style>
  <w:style w:type="character" w:styleId="WW8Num563z1" w:customStyle="1">
    <w:name w:val="WW8Num563z1"/>
    <w:rsid w:val="003548B3"/>
    <w:rPr>
      <w:rFonts w:ascii="Arial" w:hAnsi="Arial" w:cs="Arial"/>
      <w:b w:val="0"/>
      <w:i w:val="0"/>
    </w:rPr>
  </w:style>
  <w:style w:type="character" w:styleId="WW8Num563z2" w:customStyle="1">
    <w:name w:val="WW8Num563z2"/>
    <w:rsid w:val="003548B3"/>
    <w:rPr>
      <w:b w:val="0"/>
      <w:i w:val="0"/>
    </w:rPr>
  </w:style>
  <w:style w:type="character" w:styleId="WW8Num563z3" w:customStyle="1">
    <w:name w:val="WW8Num563z3"/>
    <w:rsid w:val="003548B3"/>
    <w:rPr>
      <w:b/>
    </w:rPr>
  </w:style>
  <w:style w:type="character" w:styleId="WW8Num565z0" w:customStyle="1">
    <w:name w:val="WW8Num565z0"/>
    <w:rsid w:val="003548B3"/>
    <w:rPr>
      <w:color w:val="auto"/>
    </w:rPr>
  </w:style>
  <w:style w:type="character" w:styleId="WW8Num565z1" w:customStyle="1">
    <w:name w:val="WW8Num565z1"/>
    <w:rsid w:val="003548B3"/>
    <w:rPr>
      <w:b/>
      <w:i w:val="0"/>
      <w:color w:val="auto"/>
    </w:rPr>
  </w:style>
  <w:style w:type="character" w:styleId="WW8Num568z1" w:customStyle="1">
    <w:name w:val="WW8Num568z1"/>
    <w:rsid w:val="003548B3"/>
    <w:rPr>
      <w:rFonts w:ascii="Times New Roman" w:hAnsi="Times New Roman" w:cs="Times New Roman"/>
      <w:color w:val="auto"/>
      <w:sz w:val="22"/>
    </w:rPr>
  </w:style>
  <w:style w:type="character" w:styleId="WW8Num570z0" w:customStyle="1">
    <w:name w:val="WW8Num570z0"/>
    <w:rsid w:val="003548B3"/>
    <w:rPr>
      <w:rFonts w:ascii="Symbol" w:hAnsi="Symbol" w:cs="Times New Roman"/>
    </w:rPr>
  </w:style>
  <w:style w:type="character" w:styleId="WW8Num571z0" w:customStyle="1">
    <w:name w:val="WW8Num571z0"/>
    <w:rsid w:val="003548B3"/>
    <w:rPr>
      <w:b w:val="0"/>
      <w:i w:val="0"/>
      <w:sz w:val="20"/>
    </w:rPr>
  </w:style>
  <w:style w:type="character" w:styleId="WW8Num571z1" w:customStyle="1">
    <w:name w:val="WW8Num571z1"/>
    <w:rsid w:val="003548B3"/>
    <w:rPr>
      <w:rFonts w:ascii="Garamond" w:hAnsi="Garamond" w:cs="Garamond"/>
      <w:b w:val="0"/>
      <w:i w:val="0"/>
      <w:sz w:val="20"/>
    </w:rPr>
  </w:style>
  <w:style w:type="character" w:styleId="WW8Num571z3" w:customStyle="1">
    <w:name w:val="WW8Num571z3"/>
    <w:rsid w:val="003548B3"/>
    <w:rPr>
      <w:b w:val="0"/>
      <w:i w:val="0"/>
    </w:rPr>
  </w:style>
  <w:style w:type="character" w:styleId="WW8Num571z4" w:customStyle="1">
    <w:name w:val="WW8Num571z4"/>
    <w:rsid w:val="003548B3"/>
    <w:rPr>
      <w:b/>
    </w:rPr>
  </w:style>
  <w:style w:type="character" w:styleId="WW8Num572z0" w:customStyle="1">
    <w:name w:val="WW8Num572z0"/>
    <w:rsid w:val="003548B3"/>
    <w:rPr>
      <w:sz w:val="22"/>
      <w:szCs w:val="22"/>
    </w:rPr>
  </w:style>
  <w:style w:type="character" w:styleId="WW8Num573z0" w:customStyle="1">
    <w:name w:val="WW8Num573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574z0" w:customStyle="1">
    <w:name w:val="WW8Num574z0"/>
    <w:rsid w:val="003548B3"/>
    <w:rPr>
      <w:rFonts w:ascii="Symbol" w:hAnsi="Symbol" w:cs="Times New Roman"/>
    </w:rPr>
  </w:style>
  <w:style w:type="character" w:styleId="WW8Num575z1" w:customStyle="1">
    <w:name w:val="WW8Num575z1"/>
    <w:rsid w:val="003548B3"/>
    <w:rPr>
      <w:rFonts w:ascii="Times New Roman" w:hAnsi="Times New Roman" w:cs="Times New Roman"/>
      <w:sz w:val="22"/>
    </w:rPr>
  </w:style>
  <w:style w:type="character" w:styleId="WW8Num576z0" w:customStyle="1">
    <w:name w:val="WW8Num576z0"/>
    <w:rsid w:val="003548B3"/>
    <w:rPr>
      <w:b/>
    </w:rPr>
  </w:style>
  <w:style w:type="character" w:styleId="WW8Num576z1" w:customStyle="1">
    <w:name w:val="WW8Num576z1"/>
    <w:rsid w:val="003548B3"/>
    <w:rPr>
      <w:b/>
      <w:color w:val="auto"/>
    </w:rPr>
  </w:style>
  <w:style w:type="character" w:styleId="WW8Num577z0" w:customStyle="1">
    <w:name w:val="WW8Num577z0"/>
    <w:rsid w:val="003548B3"/>
    <w:rPr>
      <w:b/>
    </w:rPr>
  </w:style>
  <w:style w:type="character" w:styleId="WW8Num578z0" w:customStyle="1">
    <w:name w:val="WW8Num578z0"/>
    <w:rsid w:val="003548B3"/>
    <w:rPr>
      <w:color w:val="000000"/>
    </w:rPr>
  </w:style>
  <w:style w:type="character" w:styleId="WW8Num579z0" w:customStyle="1">
    <w:name w:val="WW8Num579z0"/>
    <w:rsid w:val="003548B3"/>
    <w:rPr>
      <w:rFonts w:ascii="Bookman Old Style" w:hAnsi="Bookman Old Style" w:cs="Bookman Old Style"/>
    </w:rPr>
  </w:style>
  <w:style w:type="character" w:styleId="WW8Num581z0" w:customStyle="1">
    <w:name w:val="WW8Num581z0"/>
    <w:rsid w:val="003548B3"/>
    <w:rPr>
      <w:b/>
    </w:rPr>
  </w:style>
  <w:style w:type="character" w:styleId="WW8Num582z1" w:customStyle="1">
    <w:name w:val="WW8Num582z1"/>
    <w:rsid w:val="003548B3"/>
    <w:rPr>
      <w:rFonts w:ascii="Times New Roman" w:hAnsi="Times New Roman" w:cs="Times New Roman"/>
      <w:sz w:val="22"/>
    </w:rPr>
  </w:style>
  <w:style w:type="character" w:styleId="WW8Num582z2" w:customStyle="1">
    <w:name w:val="WW8Num582z2"/>
    <w:rsid w:val="003548B3"/>
    <w:rPr>
      <w:b w:val="0"/>
      <w:i w:val="0"/>
    </w:rPr>
  </w:style>
  <w:style w:type="character" w:styleId="WW8Num583z1" w:customStyle="1">
    <w:name w:val="WW8Num583z1"/>
    <w:rsid w:val="003548B3"/>
    <w:rPr>
      <w:rFonts w:ascii="Times New Roman" w:hAnsi="Times New Roman" w:cs="Times New Roman"/>
      <w:sz w:val="22"/>
    </w:rPr>
  </w:style>
  <w:style w:type="character" w:styleId="WW8Num584z1" w:customStyle="1">
    <w:name w:val="WW8Num584z1"/>
    <w:rsid w:val="003548B3"/>
    <w:rPr>
      <w:rFonts w:ascii="Times New Roman" w:hAnsi="Times New Roman" w:cs="Times New Roman"/>
      <w:sz w:val="22"/>
    </w:rPr>
  </w:style>
  <w:style w:type="character" w:styleId="WW8Num585z0" w:customStyle="1">
    <w:name w:val="WW8Num585z0"/>
    <w:rsid w:val="003548B3"/>
    <w:rPr>
      <w:rFonts w:ascii="Symbol" w:hAnsi="Symbol" w:cs="Symbol"/>
    </w:rPr>
  </w:style>
  <w:style w:type="character" w:styleId="WW8Num585z1" w:customStyle="1">
    <w:name w:val="WW8Num585z1"/>
    <w:rsid w:val="003548B3"/>
    <w:rPr>
      <w:rFonts w:ascii="Courier New" w:hAnsi="Courier New" w:cs="Courier New"/>
    </w:rPr>
  </w:style>
  <w:style w:type="character" w:styleId="WW8Num585z2" w:customStyle="1">
    <w:name w:val="WW8Num585z2"/>
    <w:rsid w:val="003548B3"/>
    <w:rPr>
      <w:rFonts w:ascii="Wingdings" w:hAnsi="Wingdings" w:cs="Wingdings"/>
    </w:rPr>
  </w:style>
  <w:style w:type="character" w:styleId="WW8Num586z0" w:customStyle="1">
    <w:name w:val="WW8Num586z0"/>
    <w:rsid w:val="003548B3"/>
    <w:rPr>
      <w:b/>
    </w:rPr>
  </w:style>
  <w:style w:type="character" w:styleId="WW8Num587z1" w:customStyle="1">
    <w:name w:val="WW8Num587z1"/>
    <w:rsid w:val="003548B3"/>
    <w:rPr>
      <w:b/>
      <w:i w:val="0"/>
    </w:rPr>
  </w:style>
  <w:style w:type="character" w:styleId="WW8Num588z0" w:customStyle="1">
    <w:name w:val="WW8Num588z0"/>
    <w:rsid w:val="003548B3"/>
    <w:rPr>
      <w:rFonts w:ascii="Symbol" w:hAnsi="Symbol" w:cs="Times New Roman"/>
      <w:color w:val="auto"/>
      <w:sz w:val="20"/>
      <w:szCs w:val="20"/>
    </w:rPr>
  </w:style>
  <w:style w:type="character" w:styleId="WW8Num590z0" w:customStyle="1">
    <w:name w:val="WW8Num590z0"/>
    <w:rsid w:val="003548B3"/>
    <w:rPr>
      <w:b/>
      <w:u w:val="single"/>
    </w:rPr>
  </w:style>
  <w:style w:type="character" w:styleId="WW8Num592z0" w:customStyle="1">
    <w:name w:val="WW8Num592z0"/>
    <w:rsid w:val="003548B3"/>
    <w:rPr>
      <w:b/>
    </w:rPr>
  </w:style>
  <w:style w:type="character" w:styleId="WW8Num595z0" w:customStyle="1">
    <w:name w:val="WW8Num595z0"/>
    <w:rsid w:val="003548B3"/>
    <w:rPr>
      <w:b/>
      <w:i w:val="0"/>
    </w:rPr>
  </w:style>
  <w:style w:type="character" w:styleId="WW8Num596z0" w:customStyle="1">
    <w:name w:val="WW8Num596z0"/>
    <w:rsid w:val="003548B3"/>
    <w:rPr>
      <w:b/>
    </w:rPr>
  </w:style>
  <w:style w:type="character" w:styleId="WW8Num597z0" w:customStyle="1">
    <w:name w:val="WW8Num597z0"/>
    <w:rsid w:val="003548B3"/>
    <w:rPr>
      <w:rFonts w:ascii="Times New Roman" w:hAnsi="Times New Roman" w:cs="Times New Roman"/>
      <w:b w:val="0"/>
      <w:i w:val="0"/>
      <w:strike w:val="0"/>
      <w:dstrike w:val="0"/>
      <w:color w:val="auto"/>
      <w:sz w:val="24"/>
    </w:rPr>
  </w:style>
  <w:style w:type="character" w:styleId="WW8Num602z0" w:customStyle="1">
    <w:name w:val="WW8Num602z0"/>
    <w:rsid w:val="003548B3"/>
    <w:rPr>
      <w:b/>
      <w:i w:val="0"/>
      <w:sz w:val="24"/>
    </w:rPr>
  </w:style>
  <w:style w:type="character" w:styleId="WW8Num602z1" w:customStyle="1">
    <w:name w:val="WW8Num602z1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603z0" w:customStyle="1">
    <w:name w:val="WW8Num603z0"/>
    <w:rsid w:val="003548B3"/>
    <w:rPr>
      <w:rFonts w:ascii="Symbol" w:hAnsi="Symbol" w:cs="Times New Roman"/>
    </w:rPr>
  </w:style>
  <w:style w:type="character" w:styleId="WW8Num605z0" w:customStyle="1">
    <w:name w:val="WW8Num605z0"/>
    <w:rsid w:val="003548B3"/>
    <w:rPr>
      <w:b/>
    </w:rPr>
  </w:style>
  <w:style w:type="character" w:styleId="WW8Num606z0" w:customStyle="1">
    <w:name w:val="WW8Num606z0"/>
    <w:rsid w:val="003548B3"/>
    <w:rPr>
      <w:b/>
    </w:rPr>
  </w:style>
  <w:style w:type="character" w:styleId="WW8Num608z0" w:customStyle="1">
    <w:name w:val="WW8Num608z0"/>
    <w:rsid w:val="003548B3"/>
    <w:rPr>
      <w:b/>
    </w:rPr>
  </w:style>
  <w:style w:type="character" w:styleId="WW8Num608z1" w:customStyle="1">
    <w:name w:val="WW8Num608z1"/>
    <w:rsid w:val="003548B3"/>
    <w:rPr>
      <w:b/>
      <w:color w:val="auto"/>
    </w:rPr>
  </w:style>
  <w:style w:type="character" w:styleId="WW8Num610z0" w:customStyle="1">
    <w:name w:val="WW8Num610z0"/>
    <w:rsid w:val="003548B3"/>
    <w:rPr>
      <w:b w:val="0"/>
      <w:i w:val="0"/>
      <w:sz w:val="20"/>
    </w:rPr>
  </w:style>
  <w:style w:type="character" w:styleId="WW8Num610z1" w:customStyle="1">
    <w:name w:val="WW8Num610z1"/>
    <w:rsid w:val="003548B3"/>
    <w:rPr>
      <w:rFonts w:ascii="Garamond" w:hAnsi="Garamond" w:cs="Garamond"/>
      <w:b w:val="0"/>
      <w:i w:val="0"/>
      <w:sz w:val="20"/>
    </w:rPr>
  </w:style>
  <w:style w:type="character" w:styleId="WW8Num610z3" w:customStyle="1">
    <w:name w:val="WW8Num610z3"/>
    <w:rsid w:val="003548B3"/>
    <w:rPr>
      <w:b w:val="0"/>
      <w:i w:val="0"/>
    </w:rPr>
  </w:style>
  <w:style w:type="character" w:styleId="WW8Num610z4" w:customStyle="1">
    <w:name w:val="WW8Num610z4"/>
    <w:rsid w:val="003548B3"/>
    <w:rPr>
      <w:b/>
    </w:rPr>
  </w:style>
  <w:style w:type="character" w:styleId="WW8Num611z0" w:customStyle="1">
    <w:name w:val="WW8Num611z0"/>
    <w:rsid w:val="003548B3"/>
    <w:rPr>
      <w:color w:val="000000"/>
    </w:rPr>
  </w:style>
  <w:style w:type="character" w:styleId="WW8Num611z1" w:customStyle="1">
    <w:name w:val="WW8Num611z1"/>
    <w:rsid w:val="003548B3"/>
    <w:rPr>
      <w:rFonts w:ascii="Times New Roman" w:hAnsi="Times New Roman" w:cs="Times New Roman"/>
      <w:color w:val="000000"/>
      <w:sz w:val="22"/>
    </w:rPr>
  </w:style>
  <w:style w:type="character" w:styleId="WW8Num612z0" w:customStyle="1">
    <w:name w:val="WW8Num612z0"/>
    <w:rsid w:val="003548B3"/>
    <w:rPr>
      <w:b/>
    </w:rPr>
  </w:style>
  <w:style w:type="character" w:styleId="WW8Num613z0" w:customStyle="1">
    <w:name w:val="WW8Num613z0"/>
    <w:rsid w:val="003548B3"/>
    <w:rPr>
      <w:rFonts w:ascii="Symbol" w:hAnsi="Symbol" w:cs="Symbol"/>
    </w:rPr>
  </w:style>
  <w:style w:type="character" w:styleId="WW8Num613z1" w:customStyle="1">
    <w:name w:val="WW8Num613z1"/>
    <w:rsid w:val="003548B3"/>
    <w:rPr>
      <w:rFonts w:ascii="Courier New" w:hAnsi="Courier New" w:cs="Courier New"/>
    </w:rPr>
  </w:style>
  <w:style w:type="character" w:styleId="WW8Num613z2" w:customStyle="1">
    <w:name w:val="WW8Num613z2"/>
    <w:rsid w:val="003548B3"/>
    <w:rPr>
      <w:rFonts w:ascii="Wingdings" w:hAnsi="Wingdings" w:cs="Wingdings"/>
    </w:rPr>
  </w:style>
  <w:style w:type="character" w:styleId="WW8Num618z1" w:customStyle="1">
    <w:name w:val="WW8Num618z1"/>
    <w:rsid w:val="003548B3"/>
    <w:rPr>
      <w:b w:val="0"/>
      <w:i w:val="0"/>
    </w:rPr>
  </w:style>
  <w:style w:type="character" w:styleId="WW8Num620z0" w:customStyle="1">
    <w:name w:val="WW8Num620z0"/>
    <w:rsid w:val="003548B3"/>
    <w:rPr>
      <w:b/>
    </w:rPr>
  </w:style>
  <w:style w:type="character" w:styleId="WW8Num621z0" w:customStyle="1">
    <w:name w:val="WW8Num621z0"/>
    <w:rsid w:val="003548B3"/>
    <w:rPr>
      <w:b/>
    </w:rPr>
  </w:style>
  <w:style w:type="character" w:styleId="WW8Num622z0" w:customStyle="1">
    <w:name w:val="WW8Num622z0"/>
    <w:rsid w:val="003548B3"/>
    <w:rPr>
      <w:b/>
    </w:rPr>
  </w:style>
  <w:style w:type="character" w:styleId="WW8Num624z0" w:customStyle="1">
    <w:name w:val="WW8Num624z0"/>
    <w:rsid w:val="003548B3"/>
    <w:rPr>
      <w:rFonts w:ascii="Symbol" w:hAnsi="Symbol" w:cs="Times New Roman"/>
    </w:rPr>
  </w:style>
  <w:style w:type="character" w:styleId="WW8Num627z1" w:customStyle="1">
    <w:name w:val="WW8Num627z1"/>
    <w:rsid w:val="003548B3"/>
    <w:rPr>
      <w:rFonts w:ascii="Times New Roman" w:hAnsi="Times New Roman" w:cs="Times New Roman"/>
      <w:sz w:val="22"/>
    </w:rPr>
  </w:style>
  <w:style w:type="character" w:styleId="WW8Num627z2" w:customStyle="1">
    <w:name w:val="WW8Num627z2"/>
    <w:rsid w:val="003548B3"/>
    <w:rPr>
      <w:b w:val="0"/>
      <w:i w:val="0"/>
    </w:rPr>
  </w:style>
  <w:style w:type="character" w:styleId="WW8Num628z0" w:customStyle="1">
    <w:name w:val="WW8Num628z0"/>
    <w:rsid w:val="003548B3"/>
    <w:rPr>
      <w:rFonts w:ascii="Symbol" w:hAnsi="Symbol" w:cs="Symbol"/>
    </w:rPr>
  </w:style>
  <w:style w:type="character" w:styleId="WW8Num629z0" w:customStyle="1">
    <w:name w:val="WW8Num629z0"/>
    <w:rsid w:val="003548B3"/>
    <w:rPr>
      <w:rFonts w:ascii="Symbol" w:hAnsi="Symbol" w:cs="Times New Roman"/>
    </w:rPr>
  </w:style>
  <w:style w:type="character" w:styleId="WW8Num630z0" w:customStyle="1">
    <w:name w:val="WW8Num630z0"/>
    <w:rsid w:val="003548B3"/>
    <w:rPr>
      <w:rFonts w:ascii="Bookman Old Style" w:hAnsi="Bookman Old Style" w:cs="Bookman Old Style"/>
      <w:b/>
      <w:sz w:val="20"/>
    </w:rPr>
  </w:style>
  <w:style w:type="character" w:styleId="WW8Num632z0" w:customStyle="1">
    <w:name w:val="WW8Num632z0"/>
    <w:rsid w:val="003548B3"/>
    <w:rPr>
      <w:rFonts w:ascii="Symbol" w:hAnsi="Symbol" w:cs="Symbol"/>
    </w:rPr>
  </w:style>
  <w:style w:type="character" w:styleId="WW8Num634z1" w:customStyle="1">
    <w:name w:val="WW8Num634z1"/>
    <w:rsid w:val="003548B3"/>
    <w:rPr>
      <w:b w:val="0"/>
      <w:i w:val="0"/>
    </w:rPr>
  </w:style>
  <w:style w:type="character" w:styleId="WW8Num635z1" w:customStyle="1">
    <w:name w:val="WW8Num635z1"/>
    <w:rsid w:val="003548B3"/>
    <w:rPr>
      <w:b/>
      <w:i w:val="0"/>
    </w:rPr>
  </w:style>
  <w:style w:type="character" w:styleId="WW8Num636z0" w:customStyle="1">
    <w:name w:val="WW8Num636z0"/>
    <w:rsid w:val="003548B3"/>
    <w:rPr>
      <w:b/>
    </w:rPr>
  </w:style>
  <w:style w:type="character" w:styleId="WW8Num637z0" w:customStyle="1">
    <w:name w:val="WW8Num637z0"/>
    <w:rsid w:val="003548B3"/>
    <w:rPr>
      <w:b/>
    </w:rPr>
  </w:style>
  <w:style w:type="character" w:styleId="WW8Num639z1" w:customStyle="1">
    <w:name w:val="WW8Num639z1"/>
    <w:rsid w:val="003548B3"/>
    <w:rPr>
      <w:rFonts w:ascii="Times New Roman" w:hAnsi="Times New Roman" w:cs="Times New Roman"/>
      <w:sz w:val="22"/>
    </w:rPr>
  </w:style>
  <w:style w:type="character" w:styleId="WW8Num640z0" w:customStyle="1">
    <w:name w:val="WW8Num640z0"/>
    <w:rsid w:val="003548B3"/>
    <w:rPr>
      <w:rFonts w:ascii="Symbol" w:hAnsi="Symbol" w:cs="Symbol"/>
    </w:rPr>
  </w:style>
  <w:style w:type="character" w:styleId="WW8Num642z0" w:customStyle="1">
    <w:name w:val="WW8Num642z0"/>
    <w:rsid w:val="003548B3"/>
    <w:rPr>
      <w:b w:val="0"/>
      <w:i w:val="0"/>
    </w:rPr>
  </w:style>
  <w:style w:type="character" w:styleId="WW8Num643z1" w:customStyle="1">
    <w:name w:val="WW8Num643z1"/>
    <w:rsid w:val="003548B3"/>
    <w:rPr>
      <w:rFonts w:ascii="Times New Roman" w:hAnsi="Times New Roman" w:cs="Times New Roman"/>
      <w:color w:val="FF0000"/>
      <w:sz w:val="22"/>
    </w:rPr>
  </w:style>
  <w:style w:type="character" w:styleId="WW8Num644z0" w:customStyle="1">
    <w:name w:val="WW8Num644z0"/>
    <w:rsid w:val="003548B3"/>
    <w:rPr>
      <w:rFonts w:ascii="Symbol" w:hAnsi="Symbol" w:cs="Times New Roman"/>
    </w:rPr>
  </w:style>
  <w:style w:type="character" w:styleId="WW8Num645z0" w:customStyle="1">
    <w:name w:val="WW8Num645z0"/>
    <w:rsid w:val="003548B3"/>
    <w:rPr>
      <w:b w:val="0"/>
      <w:i w:val="0"/>
      <w:sz w:val="20"/>
    </w:rPr>
  </w:style>
  <w:style w:type="character" w:styleId="WW8Num645z1" w:customStyle="1">
    <w:name w:val="WW8Num645z1"/>
    <w:rsid w:val="003548B3"/>
    <w:rPr>
      <w:rFonts w:ascii="Arial" w:hAnsi="Arial" w:cs="Arial"/>
      <w:b w:val="0"/>
      <w:i w:val="0"/>
    </w:rPr>
  </w:style>
  <w:style w:type="character" w:styleId="WW8Num645z2" w:customStyle="1">
    <w:name w:val="WW8Num645z2"/>
    <w:rsid w:val="003548B3"/>
    <w:rPr>
      <w:b w:val="0"/>
      <w:i w:val="0"/>
    </w:rPr>
  </w:style>
  <w:style w:type="character" w:styleId="WW8Num645z3" w:customStyle="1">
    <w:name w:val="WW8Num645z3"/>
    <w:rsid w:val="003548B3"/>
    <w:rPr>
      <w:b/>
    </w:rPr>
  </w:style>
  <w:style w:type="character" w:styleId="WW8Num646z0" w:customStyle="1">
    <w:name w:val="WW8Num646z0"/>
    <w:rsid w:val="003548B3"/>
    <w:rPr>
      <w:b/>
    </w:rPr>
  </w:style>
  <w:style w:type="character" w:styleId="WW8Num648z1" w:customStyle="1">
    <w:name w:val="WW8Num648z1"/>
    <w:rsid w:val="003548B3"/>
    <w:rPr>
      <w:rFonts w:ascii="Times New Roman" w:hAnsi="Times New Roman" w:cs="Times New Roman"/>
      <w:sz w:val="22"/>
    </w:rPr>
  </w:style>
  <w:style w:type="character" w:styleId="WW8Num649z0" w:customStyle="1">
    <w:name w:val="WW8Num649z0"/>
    <w:rsid w:val="003548B3"/>
    <w:rPr>
      <w:b/>
      <w:sz w:val="20"/>
    </w:rPr>
  </w:style>
  <w:style w:type="character" w:styleId="WW8Num649z2" w:customStyle="1">
    <w:name w:val="WW8Num649z2"/>
    <w:rsid w:val="003548B3"/>
    <w:rPr>
      <w:b/>
      <w:sz w:val="22"/>
    </w:rPr>
  </w:style>
  <w:style w:type="character" w:styleId="WW8Num650z0" w:customStyle="1">
    <w:name w:val="WW8Num650z0"/>
    <w:rsid w:val="003548B3"/>
    <w:rPr>
      <w:color w:val="000000"/>
    </w:rPr>
  </w:style>
  <w:style w:type="character" w:styleId="WW8Num651z0" w:customStyle="1">
    <w:name w:val="WW8Num651z0"/>
    <w:rsid w:val="003548B3"/>
    <w:rPr>
      <w:b/>
      <w:i w:val="0"/>
      <w:sz w:val="24"/>
    </w:rPr>
  </w:style>
  <w:style w:type="character" w:styleId="WW8Num651z1" w:customStyle="1">
    <w:name w:val="WW8Num651z1"/>
    <w:rsid w:val="003548B3"/>
    <w:rPr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651z3" w:customStyle="1">
    <w:name w:val="WW8Num651z3"/>
    <w:rsid w:val="003548B3"/>
    <w:rPr>
      <w:b w:val="0"/>
      <w:i w:val="0"/>
      <w:sz w:val="24"/>
    </w:rPr>
  </w:style>
  <w:style w:type="character" w:styleId="WW8Num653z0" w:customStyle="1">
    <w:name w:val="WW8Num653z0"/>
    <w:rsid w:val="003548B3"/>
    <w:rPr>
      <w:rFonts w:ascii="Symbol" w:hAnsi="Symbol" w:cs="Times New Roman"/>
    </w:rPr>
  </w:style>
  <w:style w:type="character" w:styleId="WW8Num654z0" w:customStyle="1">
    <w:name w:val="WW8Num654z0"/>
    <w:rsid w:val="003548B3"/>
    <w:rPr>
      <w:color w:val="auto"/>
    </w:rPr>
  </w:style>
  <w:style w:type="character" w:styleId="WW8Num654z1" w:customStyle="1">
    <w:name w:val="WW8Num654z1"/>
    <w:rsid w:val="003548B3"/>
    <w:rPr>
      <w:b/>
      <w:i w:val="0"/>
      <w:color w:val="auto"/>
    </w:rPr>
  </w:style>
  <w:style w:type="character" w:styleId="WW8Num655z0" w:customStyle="1">
    <w:name w:val="WW8Num655z0"/>
    <w:rsid w:val="003548B3"/>
    <w:rPr>
      <w:rFonts w:ascii="Bookman Old Style" w:hAnsi="Bookman Old Style" w:cs="Bookman Old Style"/>
      <w:b/>
      <w:sz w:val="20"/>
    </w:rPr>
  </w:style>
  <w:style w:type="character" w:styleId="WW8Num657z1" w:customStyle="1">
    <w:name w:val="WW8Num657z1"/>
    <w:rsid w:val="003548B3"/>
    <w:rPr>
      <w:rFonts w:ascii="Times New Roman" w:hAnsi="Times New Roman" w:cs="Times New Roman"/>
      <w:sz w:val="22"/>
    </w:rPr>
  </w:style>
  <w:style w:type="character" w:styleId="WW8Num657z2" w:customStyle="1">
    <w:name w:val="WW8Num657z2"/>
    <w:rsid w:val="003548B3"/>
    <w:rPr>
      <w:b w:val="0"/>
      <w:i w:val="0"/>
    </w:rPr>
  </w:style>
  <w:style w:type="character" w:styleId="WW8Num658z0" w:customStyle="1">
    <w:name w:val="WW8Num658z0"/>
    <w:rsid w:val="003548B3"/>
    <w:rPr>
      <w:b w:val="0"/>
      <w:i w:val="0"/>
    </w:rPr>
  </w:style>
  <w:style w:type="character" w:styleId="WW8Num661z0" w:customStyle="1">
    <w:name w:val="WW8Num661z0"/>
    <w:rsid w:val="003548B3"/>
    <w:rPr>
      <w:b/>
    </w:rPr>
  </w:style>
  <w:style w:type="character" w:styleId="WW8Num661z1" w:customStyle="1">
    <w:name w:val="WW8Num661z1"/>
    <w:rsid w:val="003548B3"/>
    <w:rPr>
      <w:b w:val="0"/>
      <w:i w:val="0"/>
    </w:rPr>
  </w:style>
  <w:style w:type="character" w:styleId="WW8Num664z0" w:customStyle="1">
    <w:name w:val="WW8Num664z0"/>
    <w:rsid w:val="003548B3"/>
    <w:rPr>
      <w:b/>
    </w:rPr>
  </w:style>
  <w:style w:type="character" w:styleId="WW8Num665z0" w:customStyle="1">
    <w:name w:val="WW8Num665z0"/>
    <w:rsid w:val="003548B3"/>
    <w:rPr>
      <w:rFonts w:ascii="Wingdings" w:hAnsi="Wingdings" w:cs="Wingdings"/>
    </w:rPr>
  </w:style>
  <w:style w:type="character" w:styleId="WW8Num666z1" w:customStyle="1">
    <w:name w:val="WW8Num666z1"/>
    <w:rsid w:val="003548B3"/>
    <w:rPr>
      <w:rFonts w:ascii="Times New Roman" w:hAnsi="Times New Roman" w:cs="Times New Roman"/>
      <w:sz w:val="22"/>
    </w:rPr>
  </w:style>
  <w:style w:type="character" w:styleId="WW8Num666z2" w:customStyle="1">
    <w:name w:val="WW8Num666z2"/>
    <w:rsid w:val="003548B3"/>
    <w:rPr>
      <w:color w:val="auto"/>
    </w:rPr>
  </w:style>
  <w:style w:type="character" w:styleId="WW8Num668z0" w:customStyle="1">
    <w:name w:val="WW8Num668z0"/>
    <w:rsid w:val="003548B3"/>
    <w:rPr>
      <w:b/>
      <w:i w:val="0"/>
      <w:sz w:val="20"/>
    </w:rPr>
  </w:style>
  <w:style w:type="character" w:styleId="WW8Num672z0" w:customStyle="1">
    <w:name w:val="WW8Num672z0"/>
    <w:rsid w:val="003548B3"/>
    <w:rPr>
      <w:rFonts w:ascii="Symbol" w:hAnsi="Symbol" w:cs="Times New Roman"/>
    </w:rPr>
  </w:style>
  <w:style w:type="character" w:styleId="WW8Num673z3" w:customStyle="1">
    <w:name w:val="WW8Num673z3"/>
    <w:rsid w:val="003548B3"/>
    <w:rPr>
      <w:b/>
      <w:i w:val="0"/>
      <w:sz w:val="24"/>
    </w:rPr>
  </w:style>
  <w:style w:type="character" w:styleId="WW8Num676z0" w:customStyle="1">
    <w:name w:val="WW8Num676z0"/>
    <w:rsid w:val="003548B3"/>
    <w:rPr>
      <w:rFonts w:ascii="Symbol" w:hAnsi="Symbol" w:cs="Times New Roman"/>
    </w:rPr>
  </w:style>
  <w:style w:type="character" w:styleId="WW8Num678z1" w:customStyle="1">
    <w:name w:val="WW8Num678z1"/>
    <w:rsid w:val="003548B3"/>
    <w:rPr>
      <w:rFonts w:ascii="Times New Roman" w:hAnsi="Times New Roman" w:cs="Times New Roman"/>
      <w:sz w:val="22"/>
    </w:rPr>
  </w:style>
  <w:style w:type="character" w:styleId="WW8Num678z2" w:customStyle="1">
    <w:name w:val="WW8Num678z2"/>
    <w:rsid w:val="003548B3"/>
    <w:rPr>
      <w:b w:val="0"/>
      <w:i w:val="0"/>
    </w:rPr>
  </w:style>
  <w:style w:type="character" w:styleId="WW8Num679z0" w:customStyle="1">
    <w:name w:val="WW8Num679z0"/>
    <w:rsid w:val="003548B3"/>
    <w:rPr>
      <w:b/>
      <w:sz w:val="20"/>
    </w:rPr>
  </w:style>
  <w:style w:type="character" w:styleId="WW8Num679z1" w:customStyle="1">
    <w:name w:val="WW8Num679z1"/>
    <w:rsid w:val="003548B3"/>
    <w:rPr>
      <w:rFonts w:ascii="Arial" w:hAnsi="Arial" w:cs="Arial"/>
      <w:b w:val="0"/>
      <w:i w:val="0"/>
    </w:rPr>
  </w:style>
  <w:style w:type="character" w:styleId="WW8Num679z2" w:customStyle="1">
    <w:name w:val="WW8Num679z2"/>
    <w:rsid w:val="003548B3"/>
    <w:rPr>
      <w:b w:val="0"/>
      <w:i w:val="0"/>
    </w:rPr>
  </w:style>
  <w:style w:type="character" w:styleId="WW8Num679z3" w:customStyle="1">
    <w:name w:val="WW8Num679z3"/>
    <w:rsid w:val="003548B3"/>
    <w:rPr>
      <w:b/>
    </w:rPr>
  </w:style>
  <w:style w:type="character" w:styleId="WW8Num682z0" w:customStyle="1">
    <w:name w:val="WW8Num682z0"/>
    <w:rsid w:val="003548B3"/>
    <w:rPr>
      <w:rFonts w:ascii="Symbol" w:hAnsi="Symbol" w:cs="Times New Roman"/>
    </w:rPr>
  </w:style>
  <w:style w:type="character" w:styleId="WW8Num684z0" w:customStyle="1">
    <w:name w:val="WW8Num684z0"/>
    <w:rsid w:val="003548B3"/>
    <w:rPr>
      <w:b/>
      <w:i w:val="0"/>
      <w:sz w:val="20"/>
    </w:rPr>
  </w:style>
  <w:style w:type="character" w:styleId="WW8Num685z1" w:customStyle="1">
    <w:name w:val="WW8Num685z1"/>
    <w:rsid w:val="003548B3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styleId="WW8Num687z0" w:customStyle="1">
    <w:name w:val="WW8Num687z0"/>
    <w:rsid w:val="003548B3"/>
    <w:rPr>
      <w:rFonts w:ascii="Symbol" w:hAnsi="Symbol" w:cs="Times New Roman"/>
    </w:rPr>
  </w:style>
  <w:style w:type="character" w:styleId="WW8Num690z0" w:customStyle="1">
    <w:name w:val="WW8Num690z0"/>
    <w:rsid w:val="003548B3"/>
    <w:rPr>
      <w:b/>
    </w:rPr>
  </w:style>
  <w:style w:type="character" w:styleId="WW8Num692z0" w:customStyle="1">
    <w:name w:val="WW8Num692z0"/>
    <w:rsid w:val="003548B3"/>
    <w:rPr>
      <w:b w:val="0"/>
    </w:rPr>
  </w:style>
  <w:style w:type="character" w:styleId="WW8Num693z0" w:customStyle="1">
    <w:name w:val="WW8Num693z0"/>
    <w:rsid w:val="003548B3"/>
    <w:rPr>
      <w:b/>
    </w:rPr>
  </w:style>
  <w:style w:type="character" w:styleId="WW8Num694z1" w:customStyle="1">
    <w:name w:val="WW8Num694z1"/>
    <w:rsid w:val="003548B3"/>
    <w:rPr>
      <w:rFonts w:ascii="Times New Roman" w:hAnsi="Times New Roman" w:cs="Times New Roman"/>
      <w:color w:val="auto"/>
      <w:sz w:val="22"/>
    </w:rPr>
  </w:style>
  <w:style w:type="character" w:styleId="WW8Num696z0" w:customStyle="1">
    <w:name w:val="WW8Num696z0"/>
    <w:rsid w:val="003548B3"/>
    <w:rPr>
      <w:b/>
      <w:i w:val="0"/>
    </w:rPr>
  </w:style>
  <w:style w:type="character" w:styleId="WW8Num698z0" w:customStyle="1">
    <w:name w:val="WW8Num698z0"/>
    <w:rsid w:val="003548B3"/>
    <w:rPr>
      <w:b/>
    </w:rPr>
  </w:style>
  <w:style w:type="character" w:styleId="WW8Num699z0" w:customStyle="1">
    <w:name w:val="WW8Num699z0"/>
    <w:rsid w:val="003548B3"/>
    <w:rPr>
      <w:rFonts w:ascii="Symbol" w:hAnsi="Symbol" w:cs="Times New Roman"/>
    </w:rPr>
  </w:style>
  <w:style w:type="character" w:styleId="WW8Num700z0" w:customStyle="1">
    <w:name w:val="WW8Num700z0"/>
    <w:rsid w:val="003548B3"/>
    <w:rPr>
      <w:rFonts w:ascii="Symbol" w:hAnsi="Symbol" w:cs="Times New Roman"/>
    </w:rPr>
  </w:style>
  <w:style w:type="character" w:styleId="WW8NumSt81z0" w:customStyle="1">
    <w:name w:val="WW8NumSt81z0"/>
    <w:rsid w:val="003548B3"/>
    <w:rPr>
      <w:rFonts w:ascii="Arial" w:hAnsi="Arial" w:cs="Arial"/>
      <w:b/>
      <w:sz w:val="20"/>
    </w:rPr>
  </w:style>
  <w:style w:type="character" w:styleId="WW8NumSt161z0" w:customStyle="1">
    <w:name w:val="WW8NumSt161z0"/>
    <w:rsid w:val="003548B3"/>
    <w:rPr>
      <w:rFonts w:ascii="Symbol" w:hAnsi="Symbol" w:cs="Times New Roman"/>
    </w:rPr>
  </w:style>
  <w:style w:type="character" w:styleId="WW8NumSt520z0" w:customStyle="1">
    <w:name w:val="WW8NumSt520z0"/>
    <w:rsid w:val="003548B3"/>
    <w:rPr>
      <w:b w:val="0"/>
      <w:i w:val="0"/>
      <w:sz w:val="20"/>
    </w:rPr>
  </w:style>
  <w:style w:type="character" w:styleId="WW8NumSt520z1" w:customStyle="1">
    <w:name w:val="WW8NumSt520z1"/>
    <w:rsid w:val="003548B3"/>
    <w:rPr>
      <w:rFonts w:ascii="Arial" w:hAnsi="Arial" w:cs="Arial"/>
      <w:b w:val="0"/>
      <w:i w:val="0"/>
    </w:rPr>
  </w:style>
  <w:style w:type="character" w:styleId="WW8NumSt520z2" w:customStyle="1">
    <w:name w:val="WW8NumSt520z2"/>
    <w:rsid w:val="003548B3"/>
    <w:rPr>
      <w:b w:val="0"/>
      <w:i w:val="0"/>
    </w:rPr>
  </w:style>
  <w:style w:type="character" w:styleId="WW8NumSt520z4" w:customStyle="1">
    <w:name w:val="WW8NumSt520z4"/>
    <w:rsid w:val="003548B3"/>
    <w:rPr>
      <w:b/>
    </w:rPr>
  </w:style>
  <w:style w:type="character" w:styleId="WW-Fontepargpadro" w:customStyle="1">
    <w:name w:val="WW-Fonte parág. padrão"/>
    <w:rsid w:val="003548B3"/>
  </w:style>
  <w:style w:type="character" w:styleId="Nmerodepgina">
    <w:name w:val="page number"/>
    <w:basedOn w:val="WW-Fontepargpadro"/>
    <w:rsid w:val="003548B3"/>
  </w:style>
  <w:style w:type="character" w:styleId="CaracteresdeNotadeRodap" w:customStyle="1">
    <w:name w:val="Caracteres de Nota de Rodapé"/>
    <w:rsid w:val="003548B3"/>
    <w:rPr>
      <w:vertAlign w:val="superscript"/>
    </w:rPr>
  </w:style>
  <w:style w:type="character" w:styleId="CaracteresdeNotadeFim" w:customStyle="1">
    <w:name w:val="Caracteres de Nota de Fim"/>
    <w:rsid w:val="003548B3"/>
    <w:rPr>
      <w:vertAlign w:val="superscript"/>
    </w:rPr>
  </w:style>
  <w:style w:type="character" w:styleId="Refdecomentrio1" w:customStyle="1">
    <w:name w:val="Ref. de comentário1"/>
    <w:rsid w:val="003548B3"/>
    <w:rPr>
      <w:sz w:val="16"/>
      <w:szCs w:val="16"/>
    </w:rPr>
  </w:style>
  <w:style w:type="character" w:styleId="Hyperlink">
    <w:name w:val="Hyperlink"/>
    <w:uiPriority w:val="99"/>
    <w:rsid w:val="003548B3"/>
    <w:rPr>
      <w:color w:val="0000FF"/>
      <w:u w:val="single"/>
    </w:rPr>
  </w:style>
  <w:style w:type="character" w:styleId="HiperlinkVisitado">
    <w:name w:val="FollowedHyperlink"/>
    <w:uiPriority w:val="99"/>
    <w:rsid w:val="003548B3"/>
    <w:rPr>
      <w:color w:val="800080"/>
      <w:u w:val="single"/>
    </w:rPr>
  </w:style>
  <w:style w:type="character" w:styleId="WW8Num2z1" w:customStyle="1">
    <w:name w:val="WW8Num2z1"/>
    <w:rsid w:val="003548B3"/>
    <w:rPr>
      <w:color w:val="auto"/>
    </w:rPr>
  </w:style>
  <w:style w:type="character" w:styleId="WW8Num3z1" w:customStyle="1">
    <w:name w:val="WW8Num3z1"/>
    <w:rsid w:val="003548B3"/>
    <w:rPr>
      <w:rFonts w:ascii="Courier New" w:hAnsi="Courier New" w:cs="Courier New"/>
      <w:sz w:val="20"/>
    </w:rPr>
  </w:style>
  <w:style w:type="character" w:styleId="WW8Num3z2" w:customStyle="1">
    <w:name w:val="WW8Num3z2"/>
    <w:rsid w:val="003548B3"/>
    <w:rPr>
      <w:rFonts w:ascii="Wingdings" w:hAnsi="Wingdings" w:cs="Wingdings"/>
      <w:sz w:val="20"/>
    </w:rPr>
  </w:style>
  <w:style w:type="character" w:styleId="WW8Num5z2" w:customStyle="1">
    <w:name w:val="WW8Num5z2"/>
    <w:rsid w:val="003548B3"/>
    <w:rPr>
      <w:rFonts w:ascii="Wingdings" w:hAnsi="Wingdings" w:cs="Wingdings"/>
      <w:sz w:val="20"/>
    </w:rPr>
  </w:style>
  <w:style w:type="character" w:styleId="Smbolosdenumerao" w:customStyle="1">
    <w:name w:val="Símbolos de numeração"/>
    <w:rsid w:val="003548B3"/>
  </w:style>
  <w:style w:type="character" w:styleId="CabealhoChar" w:customStyle="1">
    <w:name w:val="Cabeçalho Char"/>
    <w:rsid w:val="003548B3"/>
  </w:style>
  <w:style w:type="character" w:styleId="RodapChar" w:customStyle="1">
    <w:name w:val="Rodapé Char"/>
    <w:rsid w:val="003548B3"/>
  </w:style>
  <w:style w:type="character" w:styleId="TextodenotaderodapChar" w:customStyle="1">
    <w:name w:val="Texto de nota de rodapé Char"/>
    <w:rsid w:val="003548B3"/>
    <w:rPr>
      <w:lang w:val="pt-PT"/>
    </w:rPr>
  </w:style>
  <w:style w:type="character" w:styleId="infraarvorenoselecionado" w:customStyle="1">
    <w:name w:val="infraarvorenoselecionado"/>
    <w:rsid w:val="003548B3"/>
  </w:style>
  <w:style w:type="character" w:styleId="Refdecomentrio2" w:customStyle="1">
    <w:name w:val="Ref. de comentário2"/>
    <w:rsid w:val="003548B3"/>
    <w:rPr>
      <w:sz w:val="16"/>
      <w:szCs w:val="16"/>
    </w:rPr>
  </w:style>
  <w:style w:type="character" w:styleId="TextodecomentrioChar" w:customStyle="1">
    <w:name w:val="Texto de comentário Char"/>
    <w:rsid w:val="003548B3"/>
  </w:style>
  <w:style w:type="character" w:styleId="AssuntodocomentrioChar" w:customStyle="1">
    <w:name w:val="Assunto do comentário Char"/>
    <w:rsid w:val="003548B3"/>
    <w:rPr>
      <w:b/>
      <w:bCs/>
    </w:rPr>
  </w:style>
  <w:style w:type="character" w:styleId="CorpodetextoChar" w:customStyle="1">
    <w:name w:val="Corpo de texto Char"/>
    <w:rsid w:val="003548B3"/>
    <w:rPr>
      <w:sz w:val="36"/>
      <w:szCs w:val="36"/>
    </w:rPr>
  </w:style>
  <w:style w:type="paragraph" w:styleId="Ttulo10" w:customStyle="1">
    <w:name w:val="Título1"/>
    <w:basedOn w:val="Normal"/>
    <w:next w:val="Subttulo"/>
    <w:rsid w:val="003548B3"/>
    <w:pPr>
      <w:jc w:val="center"/>
    </w:pPr>
    <w:rPr>
      <w:rFonts w:ascii="Impact" w:hAnsi="Impact" w:cs="Impact"/>
      <w:b/>
      <w:bCs/>
      <w:sz w:val="52"/>
      <w:szCs w:val="52"/>
    </w:rPr>
  </w:style>
  <w:style w:type="paragraph" w:styleId="Subttulo">
    <w:name w:val="Subtitle"/>
    <w:basedOn w:val="Normal"/>
    <w:next w:val="Corpodetexto"/>
    <w:qFormat/>
    <w:rsid w:val="003548B3"/>
    <w:rPr>
      <w:rFonts w:ascii="Futura Lt BT" w:hAnsi="Futura Lt BT" w:cs="Futura Lt BT"/>
      <w:b/>
      <w:bCs/>
      <w:smallCaps/>
    </w:rPr>
  </w:style>
  <w:style w:type="paragraph" w:styleId="Corpodetexto">
    <w:name w:val="Body Text"/>
    <w:basedOn w:val="Normal"/>
    <w:rsid w:val="003548B3"/>
    <w:rPr>
      <w:sz w:val="36"/>
      <w:szCs w:val="36"/>
    </w:rPr>
  </w:style>
  <w:style w:type="paragraph" w:styleId="Lista">
    <w:name w:val="List"/>
    <w:basedOn w:val="Normal"/>
    <w:rsid w:val="003548B3"/>
  </w:style>
  <w:style w:type="paragraph" w:styleId="Legenda">
    <w:name w:val="caption"/>
    <w:basedOn w:val="Normal"/>
    <w:qFormat/>
    <w:rsid w:val="003548B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rsid w:val="003548B3"/>
    <w:pPr>
      <w:suppressLineNumbers/>
    </w:pPr>
    <w:rPr>
      <w:rFonts w:cs="Tahoma"/>
    </w:rPr>
  </w:style>
  <w:style w:type="paragraph" w:styleId="Captulo" w:customStyle="1">
    <w:name w:val="Capítulo"/>
    <w:basedOn w:val="Normal"/>
    <w:next w:val="Corpodetexto"/>
    <w:rsid w:val="003548B3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Legenda1" w:customStyle="1">
    <w:name w:val="Legenda1"/>
    <w:basedOn w:val="Normal"/>
    <w:next w:val="Normal"/>
    <w:rsid w:val="003548B3"/>
    <w:pPr>
      <w:jc w:val="center"/>
    </w:pPr>
    <w:rPr>
      <w:b/>
      <w:sz w:val="24"/>
      <w:lang w:val="pt-PT"/>
    </w:rPr>
  </w:style>
  <w:style w:type="paragraph" w:styleId="Recuodecorpodetexto">
    <w:name w:val="Body Text Indent"/>
    <w:basedOn w:val="Normal"/>
    <w:rsid w:val="003548B3"/>
    <w:rPr>
      <w:sz w:val="36"/>
      <w:szCs w:val="36"/>
      <w:u w:val="single"/>
    </w:rPr>
  </w:style>
  <w:style w:type="paragraph" w:styleId="Recuodecorpodetexto21" w:customStyle="1">
    <w:name w:val="Recuo de corpo de texto 21"/>
    <w:basedOn w:val="Normal"/>
    <w:rsid w:val="003548B3"/>
    <w:pPr>
      <w:ind w:left="708"/>
      <w:jc w:val="both"/>
    </w:pPr>
    <w:rPr>
      <w:rFonts w:ascii="Futura Lt BT" w:hAnsi="Futura Lt BT" w:cs="Futura Lt BT"/>
    </w:rPr>
  </w:style>
  <w:style w:type="paragraph" w:styleId="Corpodetexto31" w:customStyle="1">
    <w:name w:val="Corpo de texto 31"/>
    <w:basedOn w:val="Normal"/>
    <w:rsid w:val="003548B3"/>
    <w:pPr>
      <w:jc w:val="both"/>
    </w:pPr>
    <w:rPr>
      <w:rFonts w:ascii="Bookman Old Style" w:hAnsi="Bookman Old Style" w:cs="Bookman Old Style"/>
      <w:color w:val="FF0000"/>
      <w:sz w:val="22"/>
      <w:szCs w:val="22"/>
      <w:lang w:val="pt-PT"/>
    </w:rPr>
  </w:style>
  <w:style w:type="paragraph" w:styleId="Cabealho">
    <w:name w:val="header"/>
    <w:basedOn w:val="Normal"/>
    <w:rsid w:val="003548B3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3548B3"/>
    <w:pPr>
      <w:tabs>
        <w:tab w:val="center" w:pos="4419"/>
        <w:tab w:val="right" w:pos="8838"/>
      </w:tabs>
    </w:pPr>
  </w:style>
  <w:style w:type="paragraph" w:styleId="Textodenotaderodap">
    <w:name w:val="footnote text"/>
    <w:basedOn w:val="Normal"/>
    <w:rsid w:val="003548B3"/>
    <w:rPr>
      <w:lang w:val="pt-PT"/>
    </w:rPr>
  </w:style>
  <w:style w:type="paragraph" w:styleId="Sumrio2">
    <w:name w:val="toc 2"/>
    <w:basedOn w:val="Normal"/>
    <w:next w:val="Normal"/>
    <w:rsid w:val="003548B3"/>
    <w:pPr>
      <w:ind w:left="709"/>
      <w:jc w:val="both"/>
    </w:pPr>
    <w:rPr>
      <w:rFonts w:ascii="Garamond" w:hAnsi="Garamond" w:cs="Garamond"/>
      <w:b/>
      <w:color w:val="FF0000"/>
      <w:sz w:val="24"/>
    </w:rPr>
  </w:style>
  <w:style w:type="paragraph" w:styleId="Recuodecorpodetexto31" w:customStyle="1">
    <w:name w:val="Recuo de corpo de texto 31"/>
    <w:basedOn w:val="Normal"/>
    <w:rsid w:val="003548B3"/>
    <w:pPr>
      <w:spacing w:line="360" w:lineRule="auto"/>
      <w:ind w:left="705"/>
      <w:jc w:val="both"/>
    </w:pPr>
    <w:rPr>
      <w:rFonts w:ascii="Futura Lt BT" w:hAnsi="Futura Lt BT" w:cs="Futura Lt BT"/>
    </w:rPr>
  </w:style>
  <w:style w:type="paragraph" w:styleId="Textodecomentrio1" w:customStyle="1">
    <w:name w:val="Texto de comentário1"/>
    <w:basedOn w:val="Normal"/>
    <w:rsid w:val="003548B3"/>
  </w:style>
  <w:style w:type="paragraph" w:styleId="Corpodetexto21" w:customStyle="1">
    <w:name w:val="Corpo de texto 21"/>
    <w:basedOn w:val="Normal"/>
    <w:rsid w:val="003548B3"/>
    <w:rPr>
      <w:sz w:val="36"/>
      <w:u w:val="single"/>
    </w:rPr>
  </w:style>
  <w:style w:type="paragraph" w:styleId="xl27" w:customStyle="1">
    <w:name w:val="xl27"/>
    <w:basedOn w:val="Normal"/>
    <w:rsid w:val="003548B3"/>
    <w:pPr>
      <w:pBdr>
        <w:top w:val="none" w:color="000000" w:sz="0" w:space="0"/>
        <w:left w:val="none" w:color="000000" w:sz="0" w:space="0"/>
        <w:bottom w:val="single" w:color="000000" w:sz="4" w:space="0"/>
        <w:right w:val="none" w:color="000000" w:sz="0" w:space="0"/>
      </w:pBdr>
      <w:spacing w:before="100" w:after="100"/>
      <w:jc w:val="center"/>
      <w:textAlignment w:val="center"/>
    </w:pPr>
    <w:rPr>
      <w:rFonts w:ascii="Arial" w:hAnsi="Arial" w:eastAsia="Arial Unicode MS" w:cs="Arial"/>
      <w:b/>
      <w:bCs/>
      <w:sz w:val="16"/>
      <w:szCs w:val="16"/>
    </w:rPr>
  </w:style>
  <w:style w:type="paragraph" w:styleId="Textoembloco1" w:customStyle="1">
    <w:name w:val="Texto em bloco1"/>
    <w:basedOn w:val="Normal"/>
    <w:rsid w:val="003548B3"/>
    <w:pPr>
      <w:spacing w:line="360" w:lineRule="auto"/>
      <w:ind w:left="708" w:right="-93"/>
      <w:jc w:val="both"/>
    </w:pPr>
    <w:rPr>
      <w:rFonts w:ascii="Garamond" w:hAnsi="Garamond" w:cs="Arial"/>
      <w:color w:val="FF0000"/>
      <w:sz w:val="24"/>
    </w:rPr>
  </w:style>
  <w:style w:type="paragraph" w:styleId="OmniPage4620" w:customStyle="1">
    <w:name w:val="OmniPage #4620"/>
    <w:basedOn w:val="Normal"/>
    <w:rsid w:val="003548B3"/>
    <w:pPr>
      <w:overflowPunct w:val="0"/>
      <w:autoSpaceDE w:val="0"/>
      <w:ind w:left="2550"/>
    </w:pPr>
  </w:style>
  <w:style w:type="paragraph" w:styleId="Textodebalo">
    <w:name w:val="Balloon Text"/>
    <w:basedOn w:val="Normal"/>
    <w:rsid w:val="003548B3"/>
    <w:rPr>
      <w:rFonts w:ascii="Tahoma" w:hAnsi="Tahoma" w:cs="Tahoma"/>
      <w:sz w:val="16"/>
      <w:szCs w:val="16"/>
    </w:rPr>
  </w:style>
  <w:style w:type="paragraph" w:styleId="Item" w:customStyle="1">
    <w:name w:val="Item"/>
    <w:basedOn w:val="Normal"/>
    <w:rsid w:val="003548B3"/>
    <w:pPr>
      <w:jc w:val="both"/>
    </w:pPr>
    <w:rPr>
      <w:rFonts w:ascii="Courier New" w:hAnsi="Courier New" w:cs="Courier New"/>
      <w:sz w:val="24"/>
      <w:lang w:val="pt-PT"/>
    </w:rPr>
  </w:style>
  <w:style w:type="paragraph" w:styleId="NormalWeb">
    <w:name w:val="Normal (Web)"/>
    <w:basedOn w:val="Normal"/>
    <w:uiPriority w:val="99"/>
    <w:qFormat/>
    <w:rsid w:val="003548B3"/>
    <w:pPr>
      <w:spacing w:before="100" w:after="100"/>
    </w:pPr>
    <w:rPr>
      <w:sz w:val="24"/>
      <w:szCs w:val="24"/>
    </w:rPr>
  </w:style>
  <w:style w:type="paragraph" w:styleId="andre" w:customStyle="1">
    <w:name w:val="andre"/>
    <w:basedOn w:val="NormalWeb"/>
    <w:rsid w:val="003548B3"/>
    <w:pPr>
      <w:ind w:left="1979"/>
      <w:jc w:val="both"/>
    </w:pPr>
    <w:rPr>
      <w:szCs w:val="20"/>
    </w:rPr>
  </w:style>
  <w:style w:type="paragraph" w:styleId="Contedodatabela" w:customStyle="1">
    <w:name w:val="Conteúdo da tabela"/>
    <w:basedOn w:val="Normal"/>
    <w:rsid w:val="003548B3"/>
    <w:pPr>
      <w:suppressLineNumbers/>
    </w:pPr>
  </w:style>
  <w:style w:type="paragraph" w:styleId="Ttulodatabela" w:customStyle="1">
    <w:name w:val="Título da tabela"/>
    <w:basedOn w:val="Contedodatabela"/>
    <w:rsid w:val="003548B3"/>
    <w:pPr>
      <w:jc w:val="center"/>
    </w:pPr>
    <w:rPr>
      <w:b/>
      <w:bCs/>
    </w:rPr>
  </w:style>
  <w:style w:type="paragraph" w:styleId="Contedodoquadro" w:customStyle="1">
    <w:name w:val="Conteúdo do quadro"/>
    <w:basedOn w:val="Corpodetexto"/>
    <w:rsid w:val="003548B3"/>
  </w:style>
  <w:style w:type="paragraph" w:styleId="BodyText22" w:customStyle="1">
    <w:name w:val="Body Text 22"/>
    <w:basedOn w:val="Normal"/>
    <w:rsid w:val="003548B3"/>
    <w:pPr>
      <w:widowControl w:val="0"/>
      <w:suppressAutoHyphens w:val="0"/>
      <w:overflowPunct w:val="0"/>
      <w:autoSpaceDE w:val="0"/>
      <w:jc w:val="both"/>
      <w:textAlignment w:val="baseline"/>
    </w:pPr>
    <w:rPr>
      <w:sz w:val="24"/>
    </w:rPr>
  </w:style>
  <w:style w:type="paragraph" w:styleId="Corpodetexto22" w:customStyle="1">
    <w:name w:val="Corpo de texto 22"/>
    <w:basedOn w:val="Normal"/>
    <w:rsid w:val="003548B3"/>
    <w:pPr>
      <w:overflowPunct w:val="0"/>
      <w:autoSpaceDE w:val="0"/>
      <w:ind w:firstLine="1980"/>
      <w:jc w:val="both"/>
      <w:textAlignment w:val="baseline"/>
    </w:pPr>
    <w:rPr>
      <w:sz w:val="28"/>
    </w:rPr>
  </w:style>
  <w:style w:type="paragraph" w:styleId="Recuodecorpodetexto22" w:customStyle="1">
    <w:name w:val="Recuo de corpo de texto 22"/>
    <w:basedOn w:val="Normal"/>
    <w:rsid w:val="003548B3"/>
    <w:pPr>
      <w:keepLines/>
      <w:overflowPunct w:val="0"/>
      <w:autoSpaceDE w:val="0"/>
      <w:ind w:left="2160" w:hanging="720"/>
      <w:jc w:val="both"/>
      <w:textAlignment w:val="baseline"/>
    </w:pPr>
    <w:rPr>
      <w:rFonts w:ascii="Dutch Roman 12pt" w:hAnsi="Dutch Roman 12pt" w:cs="Dutch Roman 12pt"/>
      <w:sz w:val="24"/>
    </w:rPr>
  </w:style>
  <w:style w:type="paragraph" w:styleId="texto-padrao-bold" w:customStyle="1">
    <w:name w:val="texto-padrao-bold"/>
    <w:basedOn w:val="Normal"/>
    <w:rsid w:val="003548B3"/>
    <w:pPr>
      <w:suppressAutoHyphens w:val="0"/>
      <w:spacing w:before="100" w:after="100"/>
    </w:pPr>
    <w:rPr>
      <w:rFonts w:ascii="Arial" w:hAnsi="Arial" w:eastAsia="Arial Unicode MS" w:cs="Arial"/>
      <w:b/>
      <w:bCs/>
    </w:rPr>
  </w:style>
  <w:style w:type="paragraph" w:styleId="Corpodetexto220" w:customStyle="1">
    <w:name w:val="Corpo de texto 220"/>
    <w:basedOn w:val="Normal"/>
    <w:rsid w:val="003548B3"/>
    <w:pPr>
      <w:spacing w:after="120" w:line="480" w:lineRule="auto"/>
    </w:pPr>
  </w:style>
  <w:style w:type="paragraph" w:styleId="PargrafodaLista">
    <w:name w:val="List Paragraph"/>
    <w:basedOn w:val="Normal"/>
    <w:qFormat/>
    <w:rsid w:val="003548B3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Padro" w:customStyle="1">
    <w:name w:val="Padrão"/>
    <w:rsid w:val="003548B3"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spacing w:line="216" w:lineRule="auto"/>
    </w:pPr>
    <w:rPr>
      <w:rFonts w:ascii="Microsoft YaHei" w:hAnsi="Microsoft YaHei" w:eastAsia="Tahoma" w:cs="Liberation Sans"/>
      <w:color w:val="FFFFFF"/>
      <w:kern w:val="2"/>
      <w:sz w:val="36"/>
      <w:szCs w:val="24"/>
      <w:lang w:eastAsia="zh-CN" w:bidi="hi-IN"/>
    </w:rPr>
  </w:style>
  <w:style w:type="paragraph" w:styleId="Textodecomentrio2" w:customStyle="1">
    <w:name w:val="Texto de comentário2"/>
    <w:basedOn w:val="Normal"/>
    <w:rsid w:val="003548B3"/>
  </w:style>
  <w:style w:type="paragraph" w:styleId="Assuntodocomentrio">
    <w:name w:val="annotation subject"/>
    <w:basedOn w:val="Textodecomentrio2"/>
    <w:next w:val="Textodecomentrio2"/>
    <w:rsid w:val="003548B3"/>
    <w:rPr>
      <w:b/>
      <w:bCs/>
    </w:rPr>
  </w:style>
  <w:style w:type="paragraph" w:styleId="xl63" w:customStyle="1">
    <w:name w:val="xl63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64" w:customStyle="1">
    <w:name w:val="xl64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65" w:customStyle="1">
    <w:name w:val="xl65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66" w:customStyle="1">
    <w:name w:val="xl66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</w:pPr>
    <w:rPr>
      <w:sz w:val="16"/>
      <w:szCs w:val="16"/>
    </w:rPr>
  </w:style>
  <w:style w:type="paragraph" w:styleId="xl68" w:customStyle="1">
    <w:name w:val="xl68"/>
    <w:basedOn w:val="Normal"/>
    <w:rsid w:val="003548B3"/>
    <w:pPr>
      <w:pBdr>
        <w:top w:val="none" w:color="000000" w:sz="0" w:space="0"/>
        <w:left w:val="single" w:color="000000" w:sz="4" w:space="0"/>
        <w:bottom w:val="none" w:color="000000" w:sz="0" w:space="0"/>
        <w:right w:val="single" w:color="000000" w:sz="4" w:space="0"/>
      </w:pBdr>
      <w:suppressAutoHyphens w:val="0"/>
      <w:spacing w:before="100" w:after="100"/>
    </w:pPr>
    <w:rPr>
      <w:sz w:val="24"/>
      <w:szCs w:val="24"/>
    </w:rPr>
  </w:style>
  <w:style w:type="paragraph" w:styleId="xl69" w:customStyle="1">
    <w:name w:val="xl69"/>
    <w:basedOn w:val="Normal"/>
    <w:rsid w:val="003548B3"/>
    <w:pPr>
      <w:suppressAutoHyphens w:val="0"/>
      <w:spacing w:before="100" w:after="100"/>
    </w:pPr>
    <w:rPr>
      <w:b/>
      <w:bCs/>
      <w:sz w:val="16"/>
      <w:szCs w:val="16"/>
    </w:rPr>
  </w:style>
  <w:style w:type="paragraph" w:styleId="xl70" w:customStyle="1">
    <w:name w:val="xl70"/>
    <w:basedOn w:val="Normal"/>
    <w:rsid w:val="003548B3"/>
    <w:pP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1" w:customStyle="1">
    <w:name w:val="xl71"/>
    <w:basedOn w:val="Normal"/>
    <w:rsid w:val="003548B3"/>
    <w:pP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2" w:customStyle="1">
    <w:name w:val="xl72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3" w:customStyle="1">
    <w:name w:val="xl73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4" w:customStyle="1">
    <w:name w:val="xl74"/>
    <w:basedOn w:val="Normal"/>
    <w:rsid w:val="003548B3"/>
    <w:pPr>
      <w:suppressAutoHyphens w:val="0"/>
      <w:spacing w:before="100" w:after="100"/>
      <w:jc w:val="center"/>
    </w:pPr>
    <w:rPr>
      <w:sz w:val="16"/>
      <w:szCs w:val="16"/>
    </w:rPr>
  </w:style>
  <w:style w:type="paragraph" w:styleId="xl75" w:customStyle="1">
    <w:name w:val="xl75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sz w:val="16"/>
      <w:szCs w:val="16"/>
    </w:rPr>
  </w:style>
  <w:style w:type="paragraph" w:styleId="xl76" w:customStyle="1">
    <w:name w:val="xl76"/>
    <w:basedOn w:val="Normal"/>
    <w:rsid w:val="003548B3"/>
    <w:pPr>
      <w:suppressAutoHyphens w:val="0"/>
      <w:spacing w:before="100" w:after="100"/>
    </w:pPr>
    <w:rPr>
      <w:b/>
      <w:bCs/>
      <w:sz w:val="16"/>
      <w:szCs w:val="16"/>
    </w:rPr>
  </w:style>
  <w:style w:type="paragraph" w:styleId="xl77" w:customStyle="1">
    <w:name w:val="xl77"/>
    <w:basedOn w:val="Normal"/>
    <w:rsid w:val="003548B3"/>
    <w:pPr>
      <w:suppressAutoHyphens w:val="0"/>
      <w:spacing w:before="100" w:after="100"/>
    </w:pPr>
    <w:rPr>
      <w:sz w:val="24"/>
      <w:szCs w:val="24"/>
    </w:rPr>
  </w:style>
  <w:style w:type="paragraph" w:styleId="xl78" w:customStyle="1">
    <w:name w:val="xl78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9" w:customStyle="1">
    <w:name w:val="xl79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</w:pPr>
    <w:rPr>
      <w:sz w:val="16"/>
      <w:szCs w:val="16"/>
    </w:rPr>
  </w:style>
  <w:style w:type="paragraph" w:styleId="xl80" w:customStyle="1">
    <w:name w:val="xl80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81" w:customStyle="1">
    <w:name w:val="xl81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82" w:customStyle="1">
    <w:name w:val="xl82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uppressAutoHyphens w:val="0"/>
      <w:spacing w:before="100" w:after="100"/>
      <w:jc w:val="center"/>
    </w:pPr>
    <w:rPr>
      <w:sz w:val="16"/>
      <w:szCs w:val="16"/>
    </w:rPr>
  </w:style>
  <w:style w:type="paragraph" w:styleId="xl83" w:customStyle="1">
    <w:name w:val="xl83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84" w:customStyle="1">
    <w:name w:val="xl84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85" w:customStyle="1">
    <w:name w:val="xl85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86" w:customStyle="1">
    <w:name w:val="xl86"/>
    <w:basedOn w:val="Normal"/>
    <w:rsid w:val="003548B3"/>
    <w:pPr>
      <w:pBdr>
        <w:top w:val="single" w:color="000000" w:sz="4" w:space="0"/>
        <w:left w:val="none" w:color="000000" w:sz="0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87" w:customStyle="1">
    <w:name w:val="xl87"/>
    <w:basedOn w:val="Normal"/>
    <w:rsid w:val="003548B3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88" w:customStyle="1">
    <w:name w:val="xl88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89" w:customStyle="1">
    <w:name w:val="xl89"/>
    <w:basedOn w:val="Normal"/>
    <w:rsid w:val="003548B3"/>
    <w:pPr>
      <w:shd w:val="clear" w:color="auto" w:fill="FFFFFF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0" w:customStyle="1">
    <w:name w:val="xl90"/>
    <w:basedOn w:val="Normal"/>
    <w:rsid w:val="003548B3"/>
    <w:pPr>
      <w:shd w:val="clear" w:color="auto" w:fill="FFFFFF"/>
      <w:suppressAutoHyphens w:val="0"/>
      <w:spacing w:before="100" w:after="100"/>
    </w:pPr>
    <w:rPr>
      <w:sz w:val="24"/>
      <w:szCs w:val="24"/>
    </w:rPr>
  </w:style>
  <w:style w:type="paragraph" w:styleId="xl91" w:customStyle="1">
    <w:name w:val="xl91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textAlignment w:val="center"/>
    </w:pPr>
    <w:rPr>
      <w:b/>
      <w:bCs/>
      <w:sz w:val="16"/>
      <w:szCs w:val="16"/>
    </w:rPr>
  </w:style>
  <w:style w:type="paragraph" w:styleId="xl92" w:customStyle="1">
    <w:name w:val="xl92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uppressAutoHyphens w:val="0"/>
      <w:spacing w:before="100" w:after="100"/>
      <w:jc w:val="center"/>
    </w:pPr>
    <w:rPr>
      <w:sz w:val="16"/>
      <w:szCs w:val="16"/>
    </w:rPr>
  </w:style>
  <w:style w:type="paragraph" w:styleId="xl93" w:customStyle="1">
    <w:name w:val="xl93"/>
    <w:basedOn w:val="Normal"/>
    <w:rsid w:val="003548B3"/>
    <w:pPr>
      <w:shd w:val="clear" w:color="auto" w:fill="FFFFFF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4" w:customStyle="1">
    <w:name w:val="xl94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5" w:customStyle="1">
    <w:name w:val="xl95"/>
    <w:basedOn w:val="Normal"/>
    <w:rsid w:val="003548B3"/>
    <w:pPr>
      <w:shd w:val="clear" w:color="auto" w:fill="FFFFFF"/>
      <w:suppressAutoHyphens w:val="0"/>
      <w:spacing w:before="100" w:after="100"/>
      <w:jc w:val="center"/>
    </w:pPr>
    <w:rPr>
      <w:sz w:val="16"/>
      <w:szCs w:val="16"/>
    </w:rPr>
  </w:style>
  <w:style w:type="paragraph" w:styleId="xl96" w:customStyle="1">
    <w:name w:val="xl96"/>
    <w:basedOn w:val="Normal"/>
    <w:rsid w:val="003548B3"/>
    <w:pPr>
      <w:shd w:val="clear" w:color="auto" w:fill="FFFFFF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7" w:customStyle="1">
    <w:name w:val="xl97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98" w:customStyle="1">
    <w:name w:val="xl98"/>
    <w:basedOn w:val="Normal"/>
    <w:rsid w:val="003548B3"/>
    <w:pP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9" w:customStyle="1">
    <w:name w:val="xl99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100" w:customStyle="1">
    <w:name w:val="xl100"/>
    <w:basedOn w:val="Normal"/>
    <w:rsid w:val="003548B3"/>
    <w:pPr>
      <w:suppressAutoHyphens w:val="0"/>
      <w:spacing w:before="100" w:after="100"/>
      <w:jc w:val="center"/>
    </w:pPr>
    <w:rPr>
      <w:sz w:val="24"/>
      <w:szCs w:val="24"/>
    </w:rPr>
  </w:style>
  <w:style w:type="paragraph" w:styleId="xl101" w:customStyle="1">
    <w:name w:val="xl101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102" w:customStyle="1">
    <w:name w:val="xl102"/>
    <w:basedOn w:val="Normal"/>
    <w:rsid w:val="003548B3"/>
    <w:pPr>
      <w:pBdr>
        <w:top w:val="none" w:color="000000" w:sz="0" w:space="0"/>
        <w:left w:val="none" w:color="000000" w:sz="0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3" w:customStyle="1">
    <w:name w:val="xl103"/>
    <w:basedOn w:val="Normal"/>
    <w:rsid w:val="003548B3"/>
    <w:pPr>
      <w:pBdr>
        <w:top w:val="none" w:color="000000" w:sz="0" w:space="0"/>
        <w:left w:val="none" w:color="000000" w:sz="0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4" w:customStyle="1">
    <w:name w:val="xl104"/>
    <w:basedOn w:val="Normal"/>
    <w:rsid w:val="003548B3"/>
    <w:pPr>
      <w:pBdr>
        <w:top w:val="single" w:color="000000" w:sz="4" w:space="0"/>
        <w:left w:val="none" w:color="000000" w:sz="0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5" w:customStyle="1">
    <w:name w:val="xl105"/>
    <w:basedOn w:val="Normal"/>
    <w:rsid w:val="003548B3"/>
    <w:pPr>
      <w:pBdr>
        <w:top w:val="single" w:color="000000" w:sz="4" w:space="0"/>
        <w:left w:val="single" w:color="000000" w:sz="4" w:space="0"/>
        <w:bottom w:val="none" w:color="000000" w:sz="0" w:space="0"/>
        <w:right w:val="single" w:color="000000" w:sz="4" w:space="0"/>
      </w:pBdr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106" w:customStyle="1">
    <w:name w:val="xl106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107" w:customStyle="1">
    <w:name w:val="xl107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8" w:customStyle="1">
    <w:name w:val="xl108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none" w:color="000000" w:sz="0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9" w:customStyle="1">
    <w:name w:val="xl109"/>
    <w:basedOn w:val="Normal"/>
    <w:rsid w:val="003548B3"/>
    <w:pPr>
      <w:pBdr>
        <w:top w:val="single" w:color="000000" w:sz="4" w:space="0"/>
        <w:left w:val="none" w:color="000000" w:sz="0" w:space="0"/>
        <w:bottom w:val="single" w:color="000000" w:sz="4" w:space="0"/>
        <w:right w:val="none" w:color="000000" w:sz="0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10" w:customStyle="1">
    <w:name w:val="xl110"/>
    <w:basedOn w:val="Normal"/>
    <w:rsid w:val="003548B3"/>
    <w:pPr>
      <w:pBdr>
        <w:top w:val="none" w:color="000000" w:sz="0" w:space="0"/>
        <w:left w:val="single" w:color="000000" w:sz="4" w:space="0"/>
        <w:bottom w:val="none" w:color="000000" w:sz="0" w:space="0"/>
        <w:right w:val="single" w:color="000000" w:sz="4" w:space="0"/>
      </w:pBdr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111" w:customStyle="1">
    <w:name w:val="xl111"/>
    <w:basedOn w:val="Normal"/>
    <w:rsid w:val="003548B3"/>
    <w:pPr>
      <w:pBdr>
        <w:top w:val="none" w:color="000000" w:sz="0" w:space="0"/>
        <w:left w:val="single" w:color="000000" w:sz="4" w:space="0"/>
        <w:bottom w:val="single" w:color="000000" w:sz="4" w:space="0"/>
        <w:right w:val="none" w:color="000000" w:sz="0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12" w:customStyle="1">
    <w:name w:val="xl112"/>
    <w:basedOn w:val="Normal"/>
    <w:rsid w:val="003548B3"/>
    <w:pPr>
      <w:pBdr>
        <w:top w:val="none" w:color="000000" w:sz="0" w:space="0"/>
        <w:left w:val="none" w:color="000000" w:sz="0" w:space="0"/>
        <w:bottom w:val="single" w:color="000000" w:sz="4" w:space="0"/>
        <w:right w:val="none" w:color="000000" w:sz="0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13" w:customStyle="1">
    <w:name w:val="xl113"/>
    <w:basedOn w:val="Normal"/>
    <w:rsid w:val="003548B3"/>
    <w:pPr>
      <w:pBdr>
        <w:top w:val="single" w:color="000000" w:sz="4" w:space="0"/>
        <w:left w:val="single" w:color="000000" w:sz="4" w:space="0"/>
        <w:bottom w:val="none" w:color="000000" w:sz="0" w:space="0"/>
        <w:right w:val="single" w:color="000000" w:sz="4" w:space="0"/>
      </w:pBdr>
      <w:suppressAutoHyphens w:val="0"/>
      <w:spacing w:before="100" w:after="100"/>
      <w:textAlignment w:val="center"/>
    </w:pPr>
    <w:rPr>
      <w:b/>
      <w:bCs/>
      <w:sz w:val="16"/>
      <w:szCs w:val="16"/>
    </w:rPr>
  </w:style>
  <w:style w:type="paragraph" w:styleId="xl114" w:customStyle="1">
    <w:name w:val="xl114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Ttulodetabela" w:customStyle="1">
    <w:name w:val="Título de tabela"/>
    <w:basedOn w:val="Contedodatabela"/>
    <w:rsid w:val="003548B3"/>
    <w:pPr>
      <w:jc w:val="center"/>
    </w:pPr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251FF7"/>
    <w:rPr>
      <w:sz w:val="16"/>
      <w:szCs w:val="16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251FF7"/>
  </w:style>
  <w:style w:type="character" w:styleId="TextodecomentrioChar1" w:customStyle="1">
    <w:name w:val="Texto de comentário Char1"/>
    <w:basedOn w:val="Fontepargpadro"/>
    <w:link w:val="Textodecomentrio"/>
    <w:uiPriority w:val="99"/>
    <w:semiHidden/>
    <w:rsid w:val="00251FF7"/>
    <w:rPr>
      <w:lang w:eastAsia="zh-CN"/>
    </w:rPr>
  </w:style>
  <w:style w:type="table" w:styleId="Tabelacomgrade">
    <w:name w:val="Table Grid"/>
    <w:basedOn w:val="Tabelanorma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ivel01" w:customStyle="1">
    <w:name w:val="Nivel 01"/>
    <w:basedOn w:val="Ttulo1"/>
    <w:next w:val="Normal"/>
    <w:autoRedefine/>
    <w:qFormat/>
    <w:rsid w:val="00697D2F"/>
    <w:pPr>
      <w:keepLines/>
      <w:numPr>
        <w:numId w:val="37"/>
      </w:numPr>
      <w:tabs>
        <w:tab w:val="left" w:pos="567"/>
      </w:tabs>
      <w:suppressAutoHyphens w:val="0"/>
      <w:spacing w:before="288" w:beforeLines="120" w:after="288" w:afterLines="120" w:line="312" w:lineRule="auto"/>
      <w:jc w:val="both"/>
    </w:pPr>
    <w:rPr>
      <w:rFonts w:ascii="Arial" w:hAnsi="Arial" w:cs="Arial" w:eastAsiaTheme="majorEastAsia"/>
      <w:b/>
      <w:bCs/>
      <w:sz w:val="20"/>
      <w:szCs w:val="20"/>
      <w:u w:val="none"/>
      <w:lang w:eastAsia="pt-BR"/>
    </w:rPr>
  </w:style>
  <w:style w:type="paragraph" w:styleId="Nivel2" w:customStyle="1">
    <w:name w:val="Nivel 2"/>
    <w:basedOn w:val="Normal"/>
    <w:link w:val="Nivel2Char"/>
    <w:qFormat/>
    <w:rsid w:val="00697D2F"/>
    <w:pPr>
      <w:numPr>
        <w:ilvl w:val="1"/>
        <w:numId w:val="37"/>
      </w:numPr>
      <w:suppressAutoHyphens w:val="0"/>
      <w:spacing w:before="120" w:after="120" w:line="276" w:lineRule="auto"/>
      <w:ind w:left="0" w:firstLine="0"/>
      <w:jc w:val="both"/>
    </w:pPr>
    <w:rPr>
      <w:rFonts w:ascii="Arial" w:hAnsi="Arial" w:cs="Arial" w:eastAsiaTheme="minorEastAsia"/>
      <w:color w:val="000000"/>
      <w:lang w:eastAsia="pt-BR"/>
    </w:rPr>
  </w:style>
  <w:style w:type="paragraph" w:styleId="Nivel3" w:customStyle="1">
    <w:name w:val="Nivel 3"/>
    <w:basedOn w:val="Normal"/>
    <w:link w:val="Nivel3Char"/>
    <w:qFormat/>
    <w:rsid w:val="00697D2F"/>
    <w:pPr>
      <w:numPr>
        <w:ilvl w:val="2"/>
        <w:numId w:val="37"/>
      </w:numPr>
      <w:suppressAutoHyphens w:val="0"/>
      <w:spacing w:before="120" w:after="120" w:line="276" w:lineRule="auto"/>
      <w:ind w:left="284" w:firstLine="0"/>
      <w:jc w:val="both"/>
    </w:pPr>
    <w:rPr>
      <w:rFonts w:ascii="Arial" w:hAnsi="Arial" w:cs="Arial" w:eastAsiaTheme="minorEastAsia"/>
      <w:color w:val="000000"/>
      <w:lang w:eastAsia="pt-BR"/>
    </w:rPr>
  </w:style>
  <w:style w:type="paragraph" w:styleId="Nivel4" w:customStyle="1">
    <w:name w:val="Nivel 4"/>
    <w:basedOn w:val="Nivel3"/>
    <w:qFormat/>
    <w:rsid w:val="00697D2F"/>
    <w:pPr>
      <w:numPr>
        <w:ilvl w:val="3"/>
      </w:numPr>
      <w:ind w:left="567" w:firstLine="0"/>
    </w:pPr>
    <w:rPr>
      <w:color w:val="auto"/>
    </w:rPr>
  </w:style>
  <w:style w:type="paragraph" w:styleId="Nivel5" w:customStyle="1">
    <w:name w:val="Nivel 5"/>
    <w:basedOn w:val="Nivel4"/>
    <w:qFormat/>
    <w:rsid w:val="00697D2F"/>
    <w:pPr>
      <w:numPr>
        <w:ilvl w:val="4"/>
      </w:numPr>
      <w:ind w:left="851" w:firstLine="0"/>
    </w:pPr>
  </w:style>
  <w:style w:type="character" w:styleId="Nivel2Char" w:customStyle="1">
    <w:name w:val="Nivel 2 Char"/>
    <w:basedOn w:val="Fontepargpadro"/>
    <w:link w:val="Nivel2"/>
    <w:locked/>
    <w:rsid w:val="00697D2F"/>
    <w:rPr>
      <w:rFonts w:ascii="Arial" w:hAnsi="Arial" w:cs="Arial" w:eastAsiaTheme="minorEastAsia"/>
      <w:color w:val="000000"/>
    </w:rPr>
  </w:style>
  <w:style w:type="character" w:styleId="Nivel3Char" w:customStyle="1">
    <w:name w:val="Nivel 3 Char"/>
    <w:basedOn w:val="Fontepargpadro"/>
    <w:link w:val="Nivel3"/>
    <w:rsid w:val="00697D2F"/>
    <w:rPr>
      <w:rFonts w:ascii="Arial" w:hAnsi="Arial" w:cs="Arial" w:eastAsiaTheme="minorEastAs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18FBE-BCF5-479E-8125-C27B35F4D83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VIGILÂNCIA/SEGURANÇA PATRIMONIAL</dc:title>
  <dc:creator>Marina Mascarenhas Calazans</dc:creator>
  <lastModifiedBy>Charles Santos Pereira</lastModifiedBy>
  <revision>9</revision>
  <lastPrinted>2019-06-04T13:21:00.0000000Z</lastPrinted>
  <dcterms:created xsi:type="dcterms:W3CDTF">2024-09-26T02:08:00.0000000Z</dcterms:created>
  <dcterms:modified xsi:type="dcterms:W3CDTF">2024-10-15T13:37:33.5005650Z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-47420830</vt:i4>
  </property>
  <property fmtid="{D5CDD505-2E9C-101B-9397-08002B2CF9AE}" pid="3" name="_AuthorEmail">
    <vt:lpwstr>leylabianca@direito.adv.br</vt:lpwstr>
  </property>
  <property fmtid="{D5CDD505-2E9C-101B-9397-08002B2CF9AE}" pid="4" name="_AuthorEmailDisplayName">
    <vt:lpwstr>Leyla Bianca Costa</vt:lpwstr>
  </property>
  <property fmtid="{D5CDD505-2E9C-101B-9397-08002B2CF9AE}" pid="5" name="_EmailSubject">
    <vt:lpwstr>Edital Padrão</vt:lpwstr>
  </property>
  <property fmtid="{D5CDD505-2E9C-101B-9397-08002B2CF9AE}" pid="6" name="_ReviewingToolsShownOnce">
    <vt:lpwstr/>
  </property>
</Properties>
</file>